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695C49" w14:textId="77777777" w:rsidR="00863748" w:rsidRPr="00863748" w:rsidRDefault="00863748" w:rsidP="00863748">
      <w:pPr>
        <w:spacing w:line="276" w:lineRule="auto"/>
        <w:rPr>
          <w:rFonts w:eastAsia="Calibri"/>
          <w:bCs/>
          <w:iCs/>
          <w:szCs w:val="20"/>
          <w:lang w:eastAsia="en-US"/>
        </w:rPr>
      </w:pPr>
      <w:r w:rsidRPr="00863748">
        <w:rPr>
          <w:rFonts w:eastAsia="Calibri"/>
          <w:bCs/>
          <w:iCs/>
          <w:szCs w:val="20"/>
          <w:lang w:eastAsia="en-US"/>
        </w:rPr>
        <w:t>DYR.261.6.2026</w:t>
      </w:r>
      <w:r w:rsidRPr="00863748">
        <w:rPr>
          <w:rFonts w:eastAsia="Calibri"/>
          <w:bCs/>
          <w:iCs/>
          <w:szCs w:val="20"/>
          <w:lang w:eastAsia="en-US"/>
        </w:rPr>
        <w:tab/>
      </w:r>
      <w:r w:rsidRPr="00863748">
        <w:rPr>
          <w:rFonts w:eastAsia="Calibri"/>
          <w:bCs/>
          <w:iCs/>
          <w:szCs w:val="20"/>
          <w:lang w:eastAsia="en-US"/>
        </w:rPr>
        <w:tab/>
      </w:r>
      <w:r w:rsidRPr="00863748">
        <w:rPr>
          <w:rFonts w:eastAsia="Calibri"/>
          <w:bCs/>
          <w:iCs/>
          <w:szCs w:val="20"/>
          <w:lang w:eastAsia="en-US"/>
        </w:rPr>
        <w:tab/>
      </w:r>
      <w:r w:rsidRPr="00863748">
        <w:rPr>
          <w:rFonts w:eastAsia="Calibri"/>
          <w:bCs/>
          <w:iCs/>
          <w:szCs w:val="20"/>
          <w:lang w:eastAsia="en-US"/>
        </w:rPr>
        <w:tab/>
      </w:r>
      <w:r w:rsidRPr="00863748">
        <w:rPr>
          <w:rFonts w:eastAsia="Calibri"/>
          <w:bCs/>
          <w:iCs/>
          <w:szCs w:val="20"/>
          <w:lang w:eastAsia="en-US"/>
        </w:rPr>
        <w:tab/>
      </w:r>
      <w:r w:rsidRPr="00863748">
        <w:rPr>
          <w:rFonts w:eastAsia="Calibri"/>
          <w:bCs/>
          <w:iCs/>
          <w:szCs w:val="20"/>
          <w:lang w:eastAsia="en-US"/>
        </w:rPr>
        <w:tab/>
      </w:r>
      <w:r w:rsidRPr="00863748">
        <w:rPr>
          <w:rFonts w:eastAsia="Calibri"/>
          <w:bCs/>
          <w:iCs/>
          <w:szCs w:val="20"/>
          <w:lang w:eastAsia="en-US"/>
        </w:rPr>
        <w:tab/>
        <w:t xml:space="preserve">          Załącznik nr 16 do SWZ</w:t>
      </w:r>
    </w:p>
    <w:p w14:paraId="2E063A68" w14:textId="77777777" w:rsidR="00863748" w:rsidRPr="00863748" w:rsidRDefault="00863748" w:rsidP="00863748">
      <w:pPr>
        <w:spacing w:line="276" w:lineRule="auto"/>
        <w:rPr>
          <w:rFonts w:eastAsia="Calibri"/>
          <w:b/>
          <w:iCs/>
          <w:szCs w:val="20"/>
          <w:lang w:eastAsia="en-US"/>
        </w:rPr>
      </w:pPr>
    </w:p>
    <w:p w14:paraId="3FFB721C" w14:textId="77777777" w:rsidR="00863748" w:rsidRPr="00863748" w:rsidRDefault="00863748" w:rsidP="00863748">
      <w:pPr>
        <w:spacing w:line="276" w:lineRule="auto"/>
        <w:rPr>
          <w:rFonts w:eastAsia="Calibri"/>
          <w:b/>
          <w:iCs/>
          <w:color w:val="EE0000"/>
          <w:szCs w:val="20"/>
          <w:lang w:eastAsia="en-US"/>
        </w:rPr>
      </w:pPr>
      <w:r w:rsidRPr="00863748">
        <w:rPr>
          <w:rFonts w:eastAsia="Calibri"/>
          <w:b/>
          <w:iCs/>
          <w:color w:val="EE0000"/>
          <w:szCs w:val="20"/>
          <w:lang w:eastAsia="en-US"/>
        </w:rPr>
        <w:t>OŚWIADCZENIE SKŁADANE JAKO ZAŁĄCZNIK POD FAKTURĘ</w:t>
      </w:r>
    </w:p>
    <w:p w14:paraId="2C557D35" w14:textId="77777777" w:rsidR="00863748" w:rsidRPr="00863748" w:rsidRDefault="00863748" w:rsidP="00863748">
      <w:pPr>
        <w:spacing w:line="276" w:lineRule="auto"/>
        <w:rPr>
          <w:rFonts w:ascii="Calibri" w:eastAsia="Calibri" w:hAnsi="Calibri" w:cs="Times New Roman"/>
          <w:sz w:val="22"/>
          <w:szCs w:val="22"/>
          <w:lang w:eastAsia="en-US"/>
        </w:rPr>
      </w:pPr>
    </w:p>
    <w:p w14:paraId="66B11658" w14:textId="77777777" w:rsidR="00863748" w:rsidRPr="00863748" w:rsidRDefault="00863748" w:rsidP="00863748">
      <w:pPr>
        <w:spacing w:line="276" w:lineRule="auto"/>
        <w:jc w:val="both"/>
        <w:rPr>
          <w:rFonts w:ascii="Calibri" w:eastAsia="Calibri" w:hAnsi="Calibri" w:cs="Times New Roman"/>
          <w:b/>
          <w:bCs/>
          <w:sz w:val="22"/>
          <w:szCs w:val="22"/>
          <w:lang w:eastAsia="en-US"/>
        </w:rPr>
      </w:pP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>Zamawiający:</w:t>
      </w:r>
    </w:p>
    <w:p w14:paraId="32B321BC" w14:textId="77777777" w:rsidR="00863748" w:rsidRPr="00863748" w:rsidRDefault="00863748" w:rsidP="00863748">
      <w:pPr>
        <w:spacing w:line="276" w:lineRule="auto"/>
        <w:jc w:val="both"/>
        <w:rPr>
          <w:rFonts w:ascii="Calibri" w:eastAsia="Calibri" w:hAnsi="Calibri" w:cs="Times New Roman"/>
          <w:b/>
          <w:bCs/>
          <w:sz w:val="22"/>
          <w:szCs w:val="22"/>
          <w:lang w:eastAsia="en-US"/>
        </w:rPr>
      </w:pP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  <w:t>Zespół Obsługi Finansowej</w:t>
      </w:r>
    </w:p>
    <w:p w14:paraId="1D21F520" w14:textId="77777777" w:rsidR="00863748" w:rsidRPr="00863748" w:rsidRDefault="00863748" w:rsidP="00863748">
      <w:pPr>
        <w:spacing w:line="276" w:lineRule="auto"/>
        <w:jc w:val="both"/>
        <w:rPr>
          <w:rFonts w:ascii="Calibri" w:eastAsia="Calibri" w:hAnsi="Calibri" w:cs="Times New Roman"/>
          <w:b/>
          <w:bCs/>
          <w:sz w:val="22"/>
          <w:szCs w:val="22"/>
          <w:lang w:eastAsia="en-US"/>
        </w:rPr>
      </w:pP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  <w:t>ul. Dworcowa 31</w:t>
      </w:r>
    </w:p>
    <w:p w14:paraId="3AC59F92" w14:textId="77777777" w:rsidR="00863748" w:rsidRPr="00863748" w:rsidRDefault="00863748" w:rsidP="00863748">
      <w:pPr>
        <w:spacing w:line="276" w:lineRule="auto"/>
        <w:jc w:val="both"/>
        <w:rPr>
          <w:rFonts w:ascii="Calibri" w:eastAsia="Calibri" w:hAnsi="Calibri" w:cs="Times New Roman"/>
          <w:b/>
          <w:bCs/>
          <w:sz w:val="22"/>
          <w:szCs w:val="22"/>
          <w:lang w:eastAsia="en-US"/>
        </w:rPr>
      </w:pP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b/>
          <w:bCs/>
          <w:sz w:val="22"/>
          <w:szCs w:val="22"/>
          <w:lang w:eastAsia="en-US"/>
        </w:rPr>
        <w:tab/>
        <w:t>89-650 Czersk</w:t>
      </w:r>
    </w:p>
    <w:p w14:paraId="4A8780CD" w14:textId="77777777" w:rsidR="00863748" w:rsidRPr="00863748" w:rsidRDefault="00863748" w:rsidP="00863748">
      <w:pPr>
        <w:spacing w:line="276" w:lineRule="auto"/>
        <w:ind w:left="5664" w:firstLine="708"/>
        <w:jc w:val="center"/>
        <w:rPr>
          <w:rFonts w:ascii="Calibri" w:eastAsia="Calibri" w:hAnsi="Calibri" w:cs="Times New Roman"/>
          <w:sz w:val="22"/>
          <w:szCs w:val="22"/>
          <w:lang w:eastAsia="en-US"/>
        </w:rPr>
      </w:pPr>
    </w:p>
    <w:p w14:paraId="4B650D5E" w14:textId="77777777" w:rsidR="00863748" w:rsidRPr="00863748" w:rsidRDefault="00863748" w:rsidP="00863748">
      <w:pPr>
        <w:spacing w:line="276" w:lineRule="auto"/>
        <w:rPr>
          <w:rFonts w:ascii="Calibri" w:eastAsia="Calibri" w:hAnsi="Calibri" w:cs="Times New Roman"/>
          <w:sz w:val="22"/>
          <w:szCs w:val="22"/>
          <w:lang w:eastAsia="en-US"/>
        </w:rPr>
      </w:pPr>
    </w:p>
    <w:p w14:paraId="7EBEA144" w14:textId="77777777" w:rsidR="00863748" w:rsidRPr="00863748" w:rsidRDefault="00863748" w:rsidP="00863748">
      <w:pPr>
        <w:spacing w:line="276" w:lineRule="auto"/>
        <w:jc w:val="center"/>
        <w:rPr>
          <w:rFonts w:ascii="Calibri" w:eastAsia="Calibri" w:hAnsi="Calibri" w:cs="Times New Roman"/>
          <w:b/>
          <w:sz w:val="24"/>
          <w:lang w:eastAsia="en-US"/>
        </w:rPr>
      </w:pPr>
      <w:r w:rsidRPr="00863748">
        <w:rPr>
          <w:rFonts w:ascii="Calibri" w:eastAsia="Calibri" w:hAnsi="Calibri" w:cs="Times New Roman"/>
          <w:b/>
          <w:sz w:val="24"/>
          <w:lang w:eastAsia="en-US"/>
        </w:rPr>
        <w:t xml:space="preserve">Oświadczenie </w:t>
      </w:r>
    </w:p>
    <w:p w14:paraId="723DB0E6" w14:textId="77777777" w:rsidR="00863748" w:rsidRPr="00863748" w:rsidRDefault="00863748" w:rsidP="00863748">
      <w:pPr>
        <w:spacing w:line="276" w:lineRule="auto"/>
        <w:jc w:val="center"/>
        <w:rPr>
          <w:rFonts w:ascii="Calibri" w:eastAsia="Calibri" w:hAnsi="Calibri" w:cs="Times New Roman"/>
          <w:b/>
          <w:sz w:val="24"/>
          <w:lang w:eastAsia="en-US"/>
        </w:rPr>
      </w:pPr>
    </w:p>
    <w:p w14:paraId="43B869DB" w14:textId="77777777" w:rsidR="00863748" w:rsidRPr="00863748" w:rsidRDefault="00863748" w:rsidP="00863748">
      <w:pPr>
        <w:spacing w:line="276" w:lineRule="auto"/>
        <w:jc w:val="center"/>
        <w:rPr>
          <w:rFonts w:ascii="Calibri" w:eastAsia="Calibri" w:hAnsi="Calibri" w:cs="Times New Roman"/>
          <w:b/>
          <w:sz w:val="24"/>
          <w:lang w:eastAsia="en-US"/>
        </w:rPr>
      </w:pPr>
    </w:p>
    <w:p w14:paraId="14C1CB9B" w14:textId="77777777" w:rsidR="00863748" w:rsidRPr="00863748" w:rsidRDefault="00863748" w:rsidP="00863748">
      <w:pPr>
        <w:spacing w:line="276" w:lineRule="auto"/>
        <w:ind w:firstLine="708"/>
        <w:jc w:val="both"/>
        <w:rPr>
          <w:rFonts w:ascii="Calibri" w:eastAsia="Calibri" w:hAnsi="Calibri" w:cs="Times New Roman"/>
          <w:sz w:val="24"/>
          <w:lang w:eastAsia="en-US"/>
        </w:rPr>
      </w:pPr>
      <w:r w:rsidRPr="00863748">
        <w:rPr>
          <w:rFonts w:ascii="Calibri" w:eastAsia="Calibri" w:hAnsi="Calibri" w:cs="Times New Roman"/>
          <w:sz w:val="24"/>
          <w:lang w:eastAsia="en-US"/>
        </w:rPr>
        <w:t>Zgodnie z umową nr …………………………………………………………………… z dnia ………….. 2026 roku Firma ……………………………………………………………………………………………………. zaświadcza, iż pracownicy wykonujący czynności przy realizowaniu w.w umowy/umów są zatrudnieni na umowę o pracę.</w:t>
      </w:r>
    </w:p>
    <w:p w14:paraId="69ACB300" w14:textId="77777777" w:rsidR="00863748" w:rsidRPr="00863748" w:rsidRDefault="00863748" w:rsidP="00863748">
      <w:pPr>
        <w:spacing w:line="276" w:lineRule="auto"/>
        <w:jc w:val="both"/>
        <w:rPr>
          <w:rFonts w:ascii="Calibri" w:eastAsia="Calibri" w:hAnsi="Calibri" w:cs="Times New Roman"/>
          <w:sz w:val="24"/>
          <w:lang w:eastAsia="en-US"/>
        </w:rPr>
      </w:pPr>
    </w:p>
    <w:p w14:paraId="215C01F6" w14:textId="77777777" w:rsidR="00863748" w:rsidRPr="00863748" w:rsidRDefault="00863748" w:rsidP="00863748">
      <w:pPr>
        <w:spacing w:line="276" w:lineRule="auto"/>
        <w:jc w:val="both"/>
        <w:rPr>
          <w:rFonts w:ascii="Calibri" w:eastAsia="Calibri" w:hAnsi="Calibri" w:cs="Times New Roman"/>
          <w:sz w:val="24"/>
          <w:lang w:eastAsia="en-US"/>
        </w:rPr>
      </w:pPr>
      <w:r w:rsidRPr="00863748">
        <w:rPr>
          <w:rFonts w:ascii="Calibri" w:eastAsia="Calibri" w:hAnsi="Calibri" w:cs="Times New Roman"/>
          <w:sz w:val="24"/>
          <w:lang w:eastAsia="en-US"/>
        </w:rPr>
        <w:t xml:space="preserve">Wykaz osób: </w:t>
      </w:r>
    </w:p>
    <w:tbl>
      <w:tblPr>
        <w:tblStyle w:val="Tabela-Siatka2"/>
        <w:tblW w:w="9322" w:type="dxa"/>
        <w:tblLook w:val="04A0" w:firstRow="1" w:lastRow="0" w:firstColumn="1" w:lastColumn="0" w:noHBand="0" w:noVBand="1"/>
      </w:tblPr>
      <w:tblGrid>
        <w:gridCol w:w="675"/>
        <w:gridCol w:w="2694"/>
        <w:gridCol w:w="1559"/>
        <w:gridCol w:w="1559"/>
        <w:gridCol w:w="1276"/>
        <w:gridCol w:w="1559"/>
      </w:tblGrid>
      <w:tr w:rsidR="00863748" w:rsidRPr="00863748" w14:paraId="646C880D" w14:textId="77777777" w:rsidTr="00004E97">
        <w:tc>
          <w:tcPr>
            <w:tcW w:w="675" w:type="dxa"/>
            <w:vAlign w:val="center"/>
          </w:tcPr>
          <w:p w14:paraId="61C3F09D" w14:textId="77777777" w:rsidR="00863748" w:rsidRPr="00863748" w:rsidRDefault="00863748" w:rsidP="00863748">
            <w:pPr>
              <w:rPr>
                <w:rFonts w:ascii="Calibri" w:eastAsia="Calibri" w:hAnsi="Calibri" w:cs="Times New Roman"/>
                <w:szCs w:val="22"/>
              </w:rPr>
            </w:pPr>
            <w:r w:rsidRPr="00863748">
              <w:rPr>
                <w:rFonts w:ascii="Calibri" w:eastAsia="Calibri" w:hAnsi="Calibri" w:cs="Times New Roman"/>
                <w:szCs w:val="22"/>
              </w:rPr>
              <w:t>Lp.</w:t>
            </w:r>
          </w:p>
        </w:tc>
        <w:tc>
          <w:tcPr>
            <w:tcW w:w="2694" w:type="dxa"/>
            <w:vAlign w:val="center"/>
          </w:tcPr>
          <w:p w14:paraId="34F2A45B" w14:textId="77777777" w:rsidR="00863748" w:rsidRPr="00863748" w:rsidRDefault="00863748" w:rsidP="00863748">
            <w:pPr>
              <w:rPr>
                <w:rFonts w:ascii="Calibri" w:eastAsia="Calibri" w:hAnsi="Calibri" w:cs="Times New Roman"/>
                <w:szCs w:val="22"/>
              </w:rPr>
            </w:pPr>
            <w:r w:rsidRPr="00863748">
              <w:rPr>
                <w:rFonts w:ascii="Calibri" w:eastAsia="Calibri" w:hAnsi="Calibri" w:cs="Times New Roman"/>
                <w:szCs w:val="22"/>
              </w:rPr>
              <w:t>Nazwisko i imię, rodzaj czynności</w:t>
            </w:r>
          </w:p>
        </w:tc>
        <w:tc>
          <w:tcPr>
            <w:tcW w:w="1559" w:type="dxa"/>
            <w:vAlign w:val="center"/>
          </w:tcPr>
          <w:p w14:paraId="5B98116C" w14:textId="77777777" w:rsidR="00863748" w:rsidRPr="00863748" w:rsidRDefault="00863748" w:rsidP="00863748">
            <w:pPr>
              <w:rPr>
                <w:rFonts w:ascii="Calibri" w:eastAsia="Calibri" w:hAnsi="Calibri" w:cs="Times New Roman"/>
                <w:szCs w:val="22"/>
              </w:rPr>
            </w:pPr>
            <w:r w:rsidRPr="00863748">
              <w:rPr>
                <w:rFonts w:ascii="Calibri" w:eastAsia="Calibri" w:hAnsi="Calibri" w:cs="Times New Roman"/>
                <w:szCs w:val="22"/>
              </w:rPr>
              <w:t>Data zawarcia umowy</w:t>
            </w:r>
          </w:p>
        </w:tc>
        <w:tc>
          <w:tcPr>
            <w:tcW w:w="1559" w:type="dxa"/>
            <w:vAlign w:val="center"/>
          </w:tcPr>
          <w:p w14:paraId="73E13852" w14:textId="77777777" w:rsidR="00863748" w:rsidRPr="00863748" w:rsidRDefault="00863748" w:rsidP="00863748">
            <w:pPr>
              <w:rPr>
                <w:rFonts w:ascii="Calibri" w:eastAsia="Calibri" w:hAnsi="Calibri" w:cs="Times New Roman"/>
                <w:szCs w:val="22"/>
              </w:rPr>
            </w:pPr>
            <w:r w:rsidRPr="00863748">
              <w:rPr>
                <w:rFonts w:ascii="Calibri" w:eastAsia="Calibri" w:hAnsi="Calibri" w:cs="Times New Roman"/>
                <w:szCs w:val="22"/>
              </w:rPr>
              <w:t>Rodzaj umowy</w:t>
            </w:r>
          </w:p>
        </w:tc>
        <w:tc>
          <w:tcPr>
            <w:tcW w:w="1276" w:type="dxa"/>
            <w:vAlign w:val="center"/>
          </w:tcPr>
          <w:p w14:paraId="223A84B2" w14:textId="77777777" w:rsidR="00863748" w:rsidRPr="00863748" w:rsidRDefault="00863748" w:rsidP="00863748">
            <w:pPr>
              <w:rPr>
                <w:rFonts w:ascii="Calibri" w:eastAsia="Calibri" w:hAnsi="Calibri" w:cs="Times New Roman"/>
                <w:szCs w:val="22"/>
              </w:rPr>
            </w:pPr>
            <w:r w:rsidRPr="00863748">
              <w:rPr>
                <w:rFonts w:ascii="Calibri" w:eastAsia="Calibri" w:hAnsi="Calibri" w:cs="Times New Roman"/>
                <w:szCs w:val="22"/>
              </w:rPr>
              <w:t>Wymiar etatu</w:t>
            </w:r>
          </w:p>
        </w:tc>
        <w:tc>
          <w:tcPr>
            <w:tcW w:w="1559" w:type="dxa"/>
          </w:tcPr>
          <w:p w14:paraId="3A017183" w14:textId="77777777" w:rsidR="00863748" w:rsidRPr="00863748" w:rsidRDefault="00863748" w:rsidP="00863748">
            <w:pPr>
              <w:rPr>
                <w:rFonts w:ascii="Calibri" w:eastAsia="Calibri" w:hAnsi="Calibri" w:cs="Times New Roman"/>
                <w:szCs w:val="22"/>
              </w:rPr>
            </w:pPr>
            <w:r w:rsidRPr="00863748">
              <w:rPr>
                <w:rFonts w:ascii="Calibri" w:eastAsia="Calibri" w:hAnsi="Calibri" w:cs="Times New Roman"/>
                <w:szCs w:val="22"/>
              </w:rPr>
              <w:t>Rodzaj wykonywanej pracy</w:t>
            </w:r>
          </w:p>
        </w:tc>
      </w:tr>
      <w:tr w:rsidR="00863748" w:rsidRPr="00863748" w14:paraId="6FD6E49D" w14:textId="77777777" w:rsidTr="00004E97">
        <w:tc>
          <w:tcPr>
            <w:tcW w:w="675" w:type="dxa"/>
          </w:tcPr>
          <w:p w14:paraId="32AC5648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  <w:r w:rsidRPr="00863748">
              <w:rPr>
                <w:rFonts w:ascii="Calibri" w:eastAsia="Calibri" w:hAnsi="Calibri" w:cs="Times New Roman"/>
                <w:szCs w:val="22"/>
              </w:rPr>
              <w:t>1.</w:t>
            </w:r>
          </w:p>
          <w:p w14:paraId="1876CFCA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2694" w:type="dxa"/>
          </w:tcPr>
          <w:p w14:paraId="210E44BD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559" w:type="dxa"/>
          </w:tcPr>
          <w:p w14:paraId="3B6FBDA8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559" w:type="dxa"/>
          </w:tcPr>
          <w:p w14:paraId="48CBBC4F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276" w:type="dxa"/>
          </w:tcPr>
          <w:p w14:paraId="4B03FA37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559" w:type="dxa"/>
          </w:tcPr>
          <w:p w14:paraId="72A2EFD0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</w:tr>
      <w:tr w:rsidR="00863748" w:rsidRPr="00863748" w14:paraId="3DB7B2EB" w14:textId="77777777" w:rsidTr="00004E97">
        <w:tc>
          <w:tcPr>
            <w:tcW w:w="675" w:type="dxa"/>
          </w:tcPr>
          <w:p w14:paraId="220D4429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  <w:r w:rsidRPr="00863748">
              <w:rPr>
                <w:rFonts w:ascii="Calibri" w:eastAsia="Calibri" w:hAnsi="Calibri" w:cs="Times New Roman"/>
                <w:szCs w:val="22"/>
              </w:rPr>
              <w:t>2.</w:t>
            </w:r>
          </w:p>
          <w:p w14:paraId="71FCACBD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2694" w:type="dxa"/>
          </w:tcPr>
          <w:p w14:paraId="057BB252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559" w:type="dxa"/>
          </w:tcPr>
          <w:p w14:paraId="75749761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559" w:type="dxa"/>
          </w:tcPr>
          <w:p w14:paraId="14E048CC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276" w:type="dxa"/>
          </w:tcPr>
          <w:p w14:paraId="7B556497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559" w:type="dxa"/>
          </w:tcPr>
          <w:p w14:paraId="1600F4B0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</w:tr>
      <w:tr w:rsidR="00863748" w:rsidRPr="00863748" w14:paraId="16FD6C51" w14:textId="77777777" w:rsidTr="00004E97">
        <w:tc>
          <w:tcPr>
            <w:tcW w:w="675" w:type="dxa"/>
          </w:tcPr>
          <w:p w14:paraId="4B57B6F0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  <w:r w:rsidRPr="00863748">
              <w:rPr>
                <w:rFonts w:ascii="Calibri" w:eastAsia="Calibri" w:hAnsi="Calibri" w:cs="Times New Roman"/>
                <w:szCs w:val="22"/>
              </w:rPr>
              <w:t>3.</w:t>
            </w:r>
          </w:p>
          <w:p w14:paraId="7F11FFA8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2694" w:type="dxa"/>
          </w:tcPr>
          <w:p w14:paraId="7089D480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559" w:type="dxa"/>
          </w:tcPr>
          <w:p w14:paraId="72AA3818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559" w:type="dxa"/>
          </w:tcPr>
          <w:p w14:paraId="0736EBD4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276" w:type="dxa"/>
          </w:tcPr>
          <w:p w14:paraId="6101E846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559" w:type="dxa"/>
          </w:tcPr>
          <w:p w14:paraId="2138B17A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</w:tr>
      <w:tr w:rsidR="00863748" w:rsidRPr="00863748" w14:paraId="37B208D7" w14:textId="77777777" w:rsidTr="00004E97">
        <w:tc>
          <w:tcPr>
            <w:tcW w:w="675" w:type="dxa"/>
          </w:tcPr>
          <w:p w14:paraId="13310E7C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  <w:r w:rsidRPr="00863748">
              <w:rPr>
                <w:rFonts w:ascii="Calibri" w:eastAsia="Calibri" w:hAnsi="Calibri" w:cs="Times New Roman"/>
                <w:szCs w:val="22"/>
              </w:rPr>
              <w:t>4.</w:t>
            </w:r>
          </w:p>
          <w:p w14:paraId="5C056138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2694" w:type="dxa"/>
          </w:tcPr>
          <w:p w14:paraId="556F87B2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559" w:type="dxa"/>
          </w:tcPr>
          <w:p w14:paraId="32B59626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559" w:type="dxa"/>
          </w:tcPr>
          <w:p w14:paraId="7B4E0B83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276" w:type="dxa"/>
          </w:tcPr>
          <w:p w14:paraId="7C1CAD60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  <w:tc>
          <w:tcPr>
            <w:tcW w:w="1559" w:type="dxa"/>
          </w:tcPr>
          <w:p w14:paraId="733447C3" w14:textId="77777777" w:rsidR="00863748" w:rsidRPr="00863748" w:rsidRDefault="00863748" w:rsidP="00863748">
            <w:pPr>
              <w:jc w:val="both"/>
              <w:rPr>
                <w:rFonts w:ascii="Calibri" w:eastAsia="Calibri" w:hAnsi="Calibri" w:cs="Times New Roman"/>
                <w:szCs w:val="22"/>
              </w:rPr>
            </w:pPr>
          </w:p>
        </w:tc>
      </w:tr>
    </w:tbl>
    <w:p w14:paraId="4409E377" w14:textId="77777777" w:rsidR="00863748" w:rsidRPr="00863748" w:rsidRDefault="00863748" w:rsidP="00863748">
      <w:pPr>
        <w:spacing w:line="276" w:lineRule="auto"/>
        <w:jc w:val="both"/>
        <w:rPr>
          <w:rFonts w:ascii="Calibri" w:eastAsia="Calibri" w:hAnsi="Calibri" w:cs="Times New Roman"/>
          <w:sz w:val="22"/>
          <w:szCs w:val="22"/>
          <w:lang w:eastAsia="en-US"/>
        </w:rPr>
      </w:pPr>
    </w:p>
    <w:p w14:paraId="4A683162" w14:textId="77777777" w:rsidR="00863748" w:rsidRPr="00863748" w:rsidRDefault="00863748" w:rsidP="00863748">
      <w:pPr>
        <w:spacing w:line="276" w:lineRule="auto"/>
        <w:jc w:val="both"/>
        <w:rPr>
          <w:rFonts w:ascii="Calibri" w:eastAsia="Calibri" w:hAnsi="Calibri" w:cs="Times New Roman"/>
          <w:sz w:val="22"/>
          <w:szCs w:val="22"/>
          <w:lang w:eastAsia="en-US"/>
        </w:rPr>
      </w:pPr>
    </w:p>
    <w:p w14:paraId="1A3B5EAF" w14:textId="77777777" w:rsidR="00863748" w:rsidRPr="00863748" w:rsidRDefault="00863748" w:rsidP="00863748">
      <w:pPr>
        <w:spacing w:line="276" w:lineRule="auto"/>
        <w:jc w:val="both"/>
        <w:rPr>
          <w:rFonts w:ascii="Calibri" w:eastAsia="Calibri" w:hAnsi="Calibri" w:cs="Times New Roman"/>
          <w:sz w:val="22"/>
          <w:szCs w:val="22"/>
          <w:lang w:eastAsia="en-US"/>
        </w:rPr>
      </w:pPr>
    </w:p>
    <w:p w14:paraId="72AC307E" w14:textId="77777777" w:rsidR="00863748" w:rsidRPr="00863748" w:rsidRDefault="00863748" w:rsidP="00863748">
      <w:pPr>
        <w:spacing w:line="276" w:lineRule="auto"/>
        <w:jc w:val="both"/>
        <w:rPr>
          <w:rFonts w:ascii="Calibri" w:eastAsia="Calibri" w:hAnsi="Calibri" w:cs="Times New Roman"/>
          <w:sz w:val="22"/>
          <w:szCs w:val="22"/>
          <w:lang w:eastAsia="en-US"/>
        </w:rPr>
      </w:pPr>
    </w:p>
    <w:p w14:paraId="52CD5892" w14:textId="77777777" w:rsidR="00863748" w:rsidRPr="00863748" w:rsidRDefault="00863748" w:rsidP="00863748">
      <w:pPr>
        <w:spacing w:line="276" w:lineRule="auto"/>
        <w:rPr>
          <w:rFonts w:ascii="Calibri" w:eastAsia="Calibri" w:hAnsi="Calibri" w:cs="Times New Roman"/>
          <w:sz w:val="22"/>
          <w:szCs w:val="22"/>
          <w:lang w:eastAsia="en-US"/>
        </w:rPr>
      </w:pP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>……………………………………………………..</w:t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  <w:t xml:space="preserve">   ………………………………………………………….</w:t>
      </w:r>
    </w:p>
    <w:p w14:paraId="2ACBAA30" w14:textId="77777777" w:rsidR="00863748" w:rsidRPr="00863748" w:rsidRDefault="00863748" w:rsidP="00863748">
      <w:pPr>
        <w:spacing w:line="276" w:lineRule="auto"/>
        <w:jc w:val="both"/>
        <w:rPr>
          <w:rFonts w:ascii="Calibri" w:eastAsia="Calibri" w:hAnsi="Calibri" w:cs="Times New Roman"/>
          <w:szCs w:val="20"/>
          <w:lang w:eastAsia="en-US"/>
        </w:rPr>
      </w:pPr>
      <w:r w:rsidRPr="00863748">
        <w:rPr>
          <w:rFonts w:ascii="Calibri" w:eastAsia="Calibri" w:hAnsi="Calibri" w:cs="Times New Roman"/>
          <w:szCs w:val="20"/>
          <w:lang w:eastAsia="en-US"/>
        </w:rPr>
        <w:t xml:space="preserve">             (miejscowość i data)</w:t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  <w:t xml:space="preserve">         </w:t>
      </w:r>
      <w:r w:rsidRPr="00863748">
        <w:rPr>
          <w:rFonts w:ascii="Calibri" w:eastAsia="Calibri" w:hAnsi="Calibri" w:cs="Times New Roman"/>
          <w:szCs w:val="20"/>
          <w:lang w:eastAsia="en-US"/>
        </w:rPr>
        <w:t>(pieczątka i podpis właściciela firmy</w:t>
      </w:r>
    </w:p>
    <w:p w14:paraId="624CC269" w14:textId="77777777" w:rsidR="00863748" w:rsidRPr="00863748" w:rsidRDefault="00863748" w:rsidP="00863748">
      <w:pPr>
        <w:spacing w:line="276" w:lineRule="auto"/>
        <w:ind w:left="4956" w:firstLine="708"/>
        <w:jc w:val="both"/>
        <w:rPr>
          <w:rFonts w:ascii="Calibri" w:eastAsia="Calibri" w:hAnsi="Calibri" w:cs="Times New Roman"/>
          <w:szCs w:val="20"/>
          <w:lang w:eastAsia="en-US"/>
        </w:rPr>
      </w:pPr>
      <w:r w:rsidRPr="00863748">
        <w:rPr>
          <w:rFonts w:ascii="Calibri" w:eastAsia="Calibri" w:hAnsi="Calibri" w:cs="Times New Roman"/>
          <w:szCs w:val="20"/>
          <w:lang w:eastAsia="en-US"/>
        </w:rPr>
        <w:t xml:space="preserve"> lub osoby upoważnionej)</w:t>
      </w:r>
    </w:p>
    <w:p w14:paraId="35CB2138" w14:textId="77777777" w:rsidR="00863748" w:rsidRPr="00863748" w:rsidRDefault="00863748" w:rsidP="00863748">
      <w:pPr>
        <w:spacing w:line="276" w:lineRule="auto"/>
        <w:ind w:left="426" w:firstLine="283"/>
        <w:jc w:val="both"/>
        <w:rPr>
          <w:rFonts w:ascii="Calibri" w:eastAsia="Calibri" w:hAnsi="Calibri" w:cs="Times New Roman"/>
          <w:sz w:val="22"/>
          <w:szCs w:val="22"/>
          <w:lang w:eastAsia="en-US"/>
        </w:rPr>
      </w:pPr>
    </w:p>
    <w:p w14:paraId="4CC62A79" w14:textId="77777777" w:rsidR="00863748" w:rsidRPr="00863748" w:rsidRDefault="00863748" w:rsidP="00863748">
      <w:pPr>
        <w:spacing w:line="276" w:lineRule="auto"/>
        <w:jc w:val="both"/>
        <w:rPr>
          <w:rFonts w:ascii="Calibri" w:eastAsia="Calibri" w:hAnsi="Calibri" w:cs="Times New Roman"/>
          <w:szCs w:val="20"/>
          <w:lang w:eastAsia="en-US"/>
        </w:rPr>
      </w:pP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  <w:r w:rsidRPr="00863748">
        <w:rPr>
          <w:rFonts w:ascii="Calibri" w:eastAsia="Calibri" w:hAnsi="Calibri" w:cs="Times New Roman"/>
          <w:sz w:val="22"/>
          <w:szCs w:val="22"/>
          <w:lang w:eastAsia="en-US"/>
        </w:rPr>
        <w:tab/>
      </w:r>
    </w:p>
    <w:p w14:paraId="11DDAE66" w14:textId="77777777" w:rsidR="0024139A" w:rsidRPr="00863748" w:rsidRDefault="0024139A" w:rsidP="00863748"/>
    <w:sectPr w:rsidR="0024139A" w:rsidRPr="00863748" w:rsidSect="00E3764A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1134" w:bottom="1418" w:left="1418" w:header="397" w:footer="39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5A7D45" w14:textId="77777777" w:rsidR="00360454" w:rsidRDefault="00360454" w:rsidP="00A73AAE">
      <w:r>
        <w:separator/>
      </w:r>
    </w:p>
  </w:endnote>
  <w:endnote w:type="continuationSeparator" w:id="0">
    <w:p w14:paraId="59B4D812" w14:textId="77777777" w:rsidR="00360454" w:rsidRDefault="00360454" w:rsidP="00A73A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C7DDEC93-3504-4DCC-AB77-9F6BCB8FE24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7A8B2C89-7D21-4E22-AC3E-E0B26795285F}"/>
    <w:embedBold r:id="rId3" w:fontKey="{EDF60524-3411-4B9F-B09A-F092F6DB2EF0}"/>
  </w:font>
  <w:font w:name="Barlow">
    <w:charset w:val="EE"/>
    <w:family w:val="auto"/>
    <w:pitch w:val="variable"/>
    <w:sig w:usb0="20000007" w:usb1="00000000" w:usb2="00000000" w:usb3="00000000" w:csb0="00000193" w:csb1="00000000"/>
    <w:embedRegular r:id="rId4" w:fontKey="{EC9B9B95-C601-4A32-AB04-ABCDECE661ED}"/>
    <w:embedBold r:id="rId5" w:fontKey="{07D1A04D-F181-4616-ACEA-040519E8FFB8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7916FCB2-17E1-4DD5-9DFE-6C9AF6A0C3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FEAB49" w14:textId="37F957D3" w:rsidR="00A73AAE" w:rsidRDefault="000252F1" w:rsidP="00A73AAE">
    <w:pPr>
      <w:pStyle w:val="Stopka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5DAAE32" wp14:editId="1E6F8977">
              <wp:simplePos x="0" y="0"/>
              <wp:positionH relativeFrom="column">
                <wp:posOffset>-149860</wp:posOffset>
              </wp:positionH>
              <wp:positionV relativeFrom="paragraph">
                <wp:posOffset>12700</wp:posOffset>
              </wp:positionV>
              <wp:extent cx="5958840" cy="6985"/>
              <wp:effectExtent l="0" t="0" r="3810" b="12065"/>
              <wp:wrapNone/>
              <wp:docPr id="1833310663" name="Łącznik prosty ze strzałką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5958840" cy="698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4E449C5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3" o:spid="_x0000_s1026" type="#_x0000_t32" style="position:absolute;margin-left:-11.8pt;margin-top:1pt;width:469.2pt;height:.55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"/>
          </w:pict>
        </mc:Fallback>
      </mc:AlternateContent>
    </w:r>
  </w:p>
  <w:tbl>
    <w:tblPr>
      <w:tblW w:w="0" w:type="auto"/>
      <w:tblInd w:w="70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6930"/>
      <w:gridCol w:w="2001"/>
    </w:tblGrid>
    <w:tr w:rsidR="00A73AAE" w14:paraId="7AAB9D24" w14:textId="77777777" w:rsidTr="00076D57">
      <w:tc>
        <w:tcPr>
          <w:tcW w:w="6930" w:type="dxa"/>
        </w:tcPr>
        <w:p w14:paraId="3EFDEF81" w14:textId="7B6A6235" w:rsidR="00A73AAE" w:rsidRDefault="00A73AAE" w:rsidP="00A73AAE">
          <w:pPr>
            <w:pStyle w:val="Stopka"/>
          </w:pPr>
        </w:p>
      </w:tc>
      <w:tc>
        <w:tcPr>
          <w:tcW w:w="2001" w:type="dxa"/>
        </w:tcPr>
        <w:p w14:paraId="2ED9F57E" w14:textId="77777777" w:rsidR="00A73AAE" w:rsidRDefault="00A73AAE" w:rsidP="00A73AAE">
          <w:pPr>
            <w:pStyle w:val="Stopka"/>
            <w:jc w:val="right"/>
          </w:pPr>
          <w:r>
            <w:t xml:space="preserve">Strona </w:t>
          </w:r>
          <w:r w:rsidR="00C110C0">
            <w:fldChar w:fldCharType="begin"/>
          </w:r>
          <w:r>
            <w:instrText xml:space="preserve"> PAGE  \* MERGEFORMAT </w:instrText>
          </w:r>
          <w:r w:rsidR="00C110C0">
            <w:fldChar w:fldCharType="separate"/>
          </w:r>
          <w:r w:rsidR="00AD0839">
            <w:rPr>
              <w:noProof/>
            </w:rPr>
            <w:t>1</w:t>
          </w:r>
          <w:r w:rsidR="00C110C0">
            <w:fldChar w:fldCharType="end"/>
          </w:r>
        </w:p>
      </w:tc>
    </w:tr>
    <w:tr w:rsidR="00A73AAE" w14:paraId="4F88D337" w14:textId="77777777" w:rsidTr="00076D57">
      <w:tc>
        <w:tcPr>
          <w:tcW w:w="8931" w:type="dxa"/>
          <w:gridSpan w:val="2"/>
        </w:tcPr>
        <w:p w14:paraId="24B85B07" w14:textId="3B467BA6" w:rsidR="00A73AAE" w:rsidRDefault="00A73AAE" w:rsidP="00A73AAE">
          <w:pPr>
            <w:pStyle w:val="Stopka"/>
          </w:pPr>
        </w:p>
      </w:tc>
    </w:tr>
  </w:tbl>
  <w:p w14:paraId="4F1BBD3F" w14:textId="77777777" w:rsidR="00A73AAE" w:rsidRDefault="00A73AAE" w:rsidP="00A73AAE">
    <w:pPr>
      <w:pStyle w:val="Stopka"/>
      <w:jc w:val="center"/>
    </w:pPr>
  </w:p>
  <w:p w14:paraId="4872AA51" w14:textId="77777777" w:rsidR="00442009" w:rsidRDefault="0044200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597967" w14:textId="1550383C" w:rsidR="00076D57" w:rsidRDefault="00076D57" w:rsidP="00AD0839">
    <w:pPr>
      <w:spacing w:before="240"/>
      <w:ind w:left="708"/>
      <w:rPr>
        <w:rFonts w:ascii="Barlow" w:eastAsia="Calibri" w:hAnsi="Barlow" w:cs="Times New Roman"/>
        <w:szCs w:val="22"/>
      </w:rPr>
    </w:pPr>
    <w:r>
      <w:rPr>
        <w:rFonts w:ascii="Barlow" w:hAnsi="Barlow"/>
      </w:rPr>
      <w:t xml:space="preserve">ul. </w:t>
    </w:r>
    <w:r w:rsidR="00F81BD5">
      <w:rPr>
        <w:rFonts w:ascii="Barlow" w:hAnsi="Barlow"/>
      </w:rPr>
      <w:t>Dworcowa 31</w:t>
    </w:r>
    <w:r>
      <w:rPr>
        <w:rFonts w:ascii="Barlow" w:hAnsi="Barlow"/>
      </w:rPr>
      <w:tab/>
    </w:r>
    <w:r>
      <w:rPr>
        <w:rFonts w:ascii="Barlow" w:hAnsi="Barlow"/>
      </w:rPr>
      <w:tab/>
      <w:t>tel. (52) 39</w:t>
    </w:r>
    <w:r w:rsidR="00F81BD5">
      <w:rPr>
        <w:rFonts w:ascii="Barlow" w:hAnsi="Barlow"/>
      </w:rPr>
      <w:t>8 40 35</w:t>
    </w:r>
    <w:r>
      <w:rPr>
        <w:rFonts w:ascii="Barlow" w:hAnsi="Barlow"/>
      </w:rPr>
      <w:tab/>
    </w:r>
    <w:r>
      <w:rPr>
        <w:rFonts w:ascii="Barlow" w:hAnsi="Barlow"/>
      </w:rPr>
      <w:tab/>
      <w:t xml:space="preserve">                  </w:t>
    </w:r>
    <w:r w:rsidR="00F81BD5">
      <w:rPr>
        <w:rFonts w:ascii="Barlow" w:hAnsi="Barlow"/>
      </w:rPr>
      <w:t>sekretariat</w:t>
    </w:r>
    <w:r>
      <w:rPr>
        <w:rFonts w:ascii="Barlow" w:hAnsi="Barlow"/>
      </w:rPr>
      <w:t>@</w:t>
    </w:r>
    <w:r w:rsidR="00F81BD5">
      <w:rPr>
        <w:rFonts w:ascii="Barlow" w:hAnsi="Barlow"/>
      </w:rPr>
      <w:t>zof.</w:t>
    </w:r>
    <w:r>
      <w:rPr>
        <w:rFonts w:ascii="Barlow" w:hAnsi="Barlow"/>
      </w:rPr>
      <w:t>czersk.pl</w:t>
    </w:r>
    <w:r>
      <w:rPr>
        <w:rFonts w:ascii="Barlow" w:hAnsi="Barlow"/>
      </w:rPr>
      <w:tab/>
    </w:r>
  </w:p>
  <w:p w14:paraId="60931199" w14:textId="1DAE5F4B" w:rsidR="00076D57" w:rsidRDefault="00076D57" w:rsidP="00076D57">
    <w:pPr>
      <w:ind w:left="708"/>
      <w:rPr>
        <w:rFonts w:ascii="Barlow" w:hAnsi="Barlow"/>
      </w:rPr>
    </w:pPr>
    <w:r>
      <w:rPr>
        <w:rFonts w:ascii="Barlow" w:hAnsi="Barlow"/>
      </w:rPr>
      <w:t>89-650 Czersk</w:t>
    </w:r>
    <w:r>
      <w:rPr>
        <w:rFonts w:ascii="Barlow" w:hAnsi="Barlow"/>
      </w:rPr>
      <w:tab/>
    </w:r>
    <w:r>
      <w:rPr>
        <w:rFonts w:ascii="Barlow" w:hAnsi="Barlow"/>
      </w:rPr>
      <w:tab/>
    </w:r>
    <w:r w:rsidR="009D0EAE">
      <w:rPr>
        <w:rFonts w:ascii="Barlow" w:hAnsi="Barlow"/>
      </w:rPr>
      <w:t>EPUAP:/ZOF_CZERSK/SkrytkaESP</w:t>
    </w:r>
    <w:r>
      <w:rPr>
        <w:rFonts w:ascii="Barlow" w:hAnsi="Barlow"/>
      </w:rPr>
      <w:tab/>
    </w:r>
  </w:p>
  <w:p w14:paraId="051708BB" w14:textId="45C82A01" w:rsidR="00076D57" w:rsidRDefault="000252F1" w:rsidP="00076D57">
    <w:pPr>
      <w:ind w:left="708"/>
      <w:rPr>
        <w:rFonts w:ascii="Calibri" w:hAnsi="Calibri"/>
      </w:rPr>
    </w:pPr>
    <w:r>
      <w:rPr>
        <w:rFonts w:ascii="Calibri" w:hAnsi="Calibri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5DAAE32" wp14:editId="452AB6D4">
              <wp:simplePos x="0" y="0"/>
              <wp:positionH relativeFrom="column">
                <wp:posOffset>-149860</wp:posOffset>
              </wp:positionH>
              <wp:positionV relativeFrom="paragraph">
                <wp:posOffset>88265</wp:posOffset>
              </wp:positionV>
              <wp:extent cx="5958840" cy="6985"/>
              <wp:effectExtent l="0" t="0" r="3810" b="12065"/>
              <wp:wrapNone/>
              <wp:docPr id="1466505222" name="Łącznik prosty ze strzałką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5958840" cy="698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E681C3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1" o:spid="_x0000_s1026" type="#_x0000_t32" style="position:absolute;margin-left:-11.8pt;margin-top:6.95pt;width:469.2pt;height:.5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"/>
          </w:pict>
        </mc:Fallback>
      </mc:AlternateContent>
    </w:r>
  </w:p>
  <w:tbl>
    <w:tblPr>
      <w:tblW w:w="0" w:type="auto"/>
      <w:tblInd w:w="70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6930"/>
      <w:gridCol w:w="1859"/>
    </w:tblGrid>
    <w:tr w:rsidR="00A73AAE" w14:paraId="7D90F209" w14:textId="77777777" w:rsidTr="00076D57">
      <w:tc>
        <w:tcPr>
          <w:tcW w:w="6930" w:type="dxa"/>
        </w:tcPr>
        <w:p w14:paraId="69756B3B" w14:textId="6816CE27" w:rsidR="00A73AAE" w:rsidRDefault="00A73AAE" w:rsidP="00A73AAE">
          <w:pPr>
            <w:pStyle w:val="Stopka"/>
          </w:pPr>
        </w:p>
      </w:tc>
      <w:tc>
        <w:tcPr>
          <w:tcW w:w="1859" w:type="dxa"/>
        </w:tcPr>
        <w:p w14:paraId="589F97D7" w14:textId="77777777" w:rsidR="00A73AAE" w:rsidRDefault="00A73AAE" w:rsidP="00A73AAE">
          <w:pPr>
            <w:pStyle w:val="Stopka"/>
            <w:jc w:val="right"/>
          </w:pPr>
          <w:r>
            <w:t xml:space="preserve">Strona </w:t>
          </w:r>
          <w:r w:rsidR="00C110C0">
            <w:fldChar w:fldCharType="begin"/>
          </w:r>
          <w:r>
            <w:instrText xml:space="preserve"> PAGE  \* MERGEFORMAT </w:instrText>
          </w:r>
          <w:r w:rsidR="00C110C0">
            <w:fldChar w:fldCharType="separate"/>
          </w:r>
          <w:r w:rsidR="00AD0839">
            <w:rPr>
              <w:noProof/>
            </w:rPr>
            <w:t>1</w:t>
          </w:r>
          <w:r w:rsidR="00C110C0">
            <w:fldChar w:fldCharType="end"/>
          </w:r>
        </w:p>
      </w:tc>
    </w:tr>
    <w:tr w:rsidR="00A73AAE" w14:paraId="38CF6199" w14:textId="77777777" w:rsidTr="00076D57">
      <w:tc>
        <w:tcPr>
          <w:tcW w:w="8789" w:type="dxa"/>
          <w:gridSpan w:val="2"/>
        </w:tcPr>
        <w:p w14:paraId="3CA248CB" w14:textId="485025D5" w:rsidR="00A73AAE" w:rsidRDefault="00A73AAE" w:rsidP="00A73AAE">
          <w:pPr>
            <w:pStyle w:val="Stopka"/>
          </w:pPr>
        </w:p>
      </w:tc>
    </w:tr>
  </w:tbl>
  <w:p w14:paraId="06DFF9DC" w14:textId="77777777" w:rsidR="00A73AAE" w:rsidRDefault="00A73AAE" w:rsidP="00076D57">
    <w:pPr>
      <w:pStyle w:val="Stopka"/>
    </w:pPr>
  </w:p>
  <w:p w14:paraId="5E9A2DA4" w14:textId="77777777" w:rsidR="00442009" w:rsidRDefault="0044200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C8C0EF" w14:textId="77777777" w:rsidR="00360454" w:rsidRDefault="00360454" w:rsidP="00A73AAE">
      <w:r>
        <w:separator/>
      </w:r>
    </w:p>
  </w:footnote>
  <w:footnote w:type="continuationSeparator" w:id="0">
    <w:p w14:paraId="093B0FC3" w14:textId="77777777" w:rsidR="00360454" w:rsidRDefault="00360454" w:rsidP="00A73A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F883EA" w14:textId="77777777" w:rsidR="00076D57" w:rsidRDefault="00076D57" w:rsidP="00076D57"/>
  <w:p w14:paraId="68E58B54" w14:textId="382D257B" w:rsidR="00076D57" w:rsidRDefault="000252F1" w:rsidP="00076D57">
    <w:r>
      <w:rPr>
        <w:rFonts w:ascii="Calibri" w:hAnsi="Calibri"/>
        <w:noProof/>
        <w:sz w:val="22"/>
        <w:szCs w:val="22"/>
        <w:lang w:eastAsia="en-US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875590A" wp14:editId="29122549">
              <wp:simplePos x="0" y="0"/>
              <wp:positionH relativeFrom="column">
                <wp:posOffset>-121285</wp:posOffset>
              </wp:positionH>
              <wp:positionV relativeFrom="paragraph">
                <wp:posOffset>158750</wp:posOffset>
              </wp:positionV>
              <wp:extent cx="5958840" cy="6985"/>
              <wp:effectExtent l="0" t="0" r="3810" b="12065"/>
              <wp:wrapNone/>
              <wp:docPr id="312686631" name="Łącznik prosty ze strzałką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5958840" cy="698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EBF527F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4" o:spid="_x0000_s1026" type="#_x0000_t32" style="position:absolute;margin-left:-9.55pt;margin-top:12.5pt;width:469.2pt;height:.55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"/>
          </w:pict>
        </mc:Fallback>
      </mc:AlternateContent>
    </w:r>
  </w:p>
  <w:p w14:paraId="5FB0698C" w14:textId="1CA8F2BF" w:rsidR="00A73AAE" w:rsidRDefault="00A73AAE">
    <w:pPr>
      <w:pStyle w:val="Nagwek"/>
    </w:pPr>
  </w:p>
  <w:p w14:paraId="4AECE6D7" w14:textId="77777777" w:rsidR="00442009" w:rsidRDefault="0044200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4A0" w:firstRow="1" w:lastRow="0" w:firstColumn="1" w:lastColumn="0" w:noHBand="0" w:noVBand="1"/>
    </w:tblPr>
    <w:tblGrid>
      <w:gridCol w:w="1101"/>
      <w:gridCol w:w="3624"/>
      <w:gridCol w:w="4845"/>
    </w:tblGrid>
    <w:tr w:rsidR="00076D57" w14:paraId="4A4652D9" w14:textId="77777777" w:rsidTr="00E62C04">
      <w:tc>
        <w:tcPr>
          <w:tcW w:w="1101" w:type="dxa"/>
          <w:hideMark/>
        </w:tcPr>
        <w:p w14:paraId="6A8FC439" w14:textId="77777777" w:rsidR="00076D57" w:rsidRDefault="00076D57" w:rsidP="00076D57">
          <w:pPr>
            <w:rPr>
              <w:rFonts w:ascii="Calibri" w:hAnsi="Calibri"/>
              <w:sz w:val="22"/>
              <w:szCs w:val="22"/>
            </w:rPr>
          </w:pPr>
          <w:r>
            <w:rPr>
              <w:noProof/>
            </w:rPr>
            <w:drawing>
              <wp:inline distT="0" distB="0" distL="0" distR="0" wp14:anchorId="50CCC719" wp14:editId="5AFEFBF9">
                <wp:extent cx="609600" cy="609600"/>
                <wp:effectExtent l="0" t="0" r="0" b="0"/>
                <wp:docPr id="5" name="Obraz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09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624" w:type="dxa"/>
          <w:hideMark/>
        </w:tcPr>
        <w:p w14:paraId="25E3E5B7" w14:textId="77777777" w:rsidR="00076D57" w:rsidRPr="00F81BD5" w:rsidRDefault="00F81BD5" w:rsidP="00076D57">
          <w:pPr>
            <w:spacing w:line="500" w:lineRule="exact"/>
            <w:rPr>
              <w:rFonts w:ascii="Barlow" w:hAnsi="Barlow"/>
              <w:b/>
              <w:bCs/>
              <w:szCs w:val="20"/>
            </w:rPr>
          </w:pPr>
          <w:r w:rsidRPr="00F81BD5">
            <w:rPr>
              <w:rFonts w:ascii="Barlow" w:hAnsi="Barlow"/>
              <w:b/>
              <w:bCs/>
              <w:szCs w:val="20"/>
            </w:rPr>
            <w:t>ZESPÓŁ OBSŁUGI FINANSOWEJ</w:t>
          </w:r>
        </w:p>
        <w:p w14:paraId="28679F5E" w14:textId="1524876E" w:rsidR="00F81BD5" w:rsidRDefault="00F81BD5" w:rsidP="00076D57">
          <w:pPr>
            <w:spacing w:line="500" w:lineRule="exact"/>
            <w:rPr>
              <w:rFonts w:ascii="Barlow" w:hAnsi="Barlow"/>
              <w:sz w:val="22"/>
              <w:szCs w:val="22"/>
            </w:rPr>
          </w:pPr>
          <w:r w:rsidRPr="00F81BD5">
            <w:rPr>
              <w:rFonts w:ascii="Barlow" w:hAnsi="Barlow"/>
              <w:b/>
              <w:bCs/>
              <w:szCs w:val="20"/>
            </w:rPr>
            <w:t>W CZERSKU</w:t>
          </w:r>
        </w:p>
      </w:tc>
      <w:tc>
        <w:tcPr>
          <w:tcW w:w="4845" w:type="dxa"/>
        </w:tcPr>
        <w:p w14:paraId="2A5998C4" w14:textId="77777777" w:rsidR="00076D57" w:rsidRDefault="00076D57" w:rsidP="00076D57">
          <w:pPr>
            <w:rPr>
              <w:rFonts w:ascii="Calibri" w:hAnsi="Calibri"/>
            </w:rPr>
          </w:pPr>
        </w:p>
      </w:tc>
    </w:tr>
  </w:tbl>
  <w:p w14:paraId="06E518CA" w14:textId="2FAEEC9A" w:rsidR="00076D57" w:rsidRDefault="00076D57" w:rsidP="00076D57"/>
  <w:p w14:paraId="52F98782" w14:textId="64B79973" w:rsidR="00A65BCE" w:rsidRPr="00076D57" w:rsidRDefault="00985F0D" w:rsidP="00076D57">
    <w:pPr>
      <w:pStyle w:val="Nagwek"/>
    </w:pPr>
    <w:r>
      <w:rPr>
        <w:rFonts w:ascii="Calibri" w:hAnsi="Calibri"/>
        <w:noProof/>
        <w:sz w:val="22"/>
        <w:szCs w:val="22"/>
        <w:lang w:eastAsia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87247D" wp14:editId="7B2DB806">
              <wp:simplePos x="0" y="0"/>
              <wp:positionH relativeFrom="margin">
                <wp:align>right</wp:align>
              </wp:positionH>
              <wp:positionV relativeFrom="paragraph">
                <wp:posOffset>69214</wp:posOffset>
              </wp:positionV>
              <wp:extent cx="9020175" cy="45719"/>
              <wp:effectExtent l="0" t="0" r="28575" b="31115"/>
              <wp:wrapNone/>
              <wp:docPr id="1949537820" name="Łącznik prosty ze strzałką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020175" cy="45719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94B3C5C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" o:spid="_x0000_s1026" type="#_x0000_t32" style="position:absolute;margin-left:659.05pt;margin-top:5.45pt;width:710.25pt;height:3.6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">
              <w10:wrap anchorx="margin"/>
            </v:shape>
          </w:pict>
        </mc:Fallback>
      </mc:AlternateContent>
    </w:r>
  </w:p>
  <w:p w14:paraId="677BE85F" w14:textId="77777777" w:rsidR="00442009" w:rsidRDefault="0044200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23887384"/>
    <w:name w:val="WWNum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3"/>
    <w:multiLevelType w:val="multilevel"/>
    <w:tmpl w:val="DF08EFD4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>
      <w:start w:val="1"/>
      <w:numFmt w:val="bullet"/>
      <w:lvlText w:val="-"/>
      <w:lvlJc w:val="left"/>
      <w:pPr>
        <w:ind w:left="2340" w:hanging="360"/>
      </w:pPr>
      <w:rPr>
        <w:rFonts w:ascii="Times New Roman" w:hAnsi="Times New Roman" w:cs="Times New Roman" w:hint="default"/>
        <w:b/>
      </w:r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00000004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</w:lvl>
  </w:abstractNum>
  <w:abstractNum w:abstractNumId="3" w15:restartNumberingAfterBreak="0">
    <w:nsid w:val="00000005"/>
    <w:multiLevelType w:val="multilevel"/>
    <w:tmpl w:val="00000005"/>
    <w:name w:val="WWNum5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40" w:hanging="180"/>
      </w:pPr>
    </w:lvl>
  </w:abstractNum>
  <w:abstractNum w:abstractNumId="4" w15:restartNumberingAfterBreak="0">
    <w:nsid w:val="00000006"/>
    <w:multiLevelType w:val="multilevel"/>
    <w:tmpl w:val="5FD4ACE2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40" w:hanging="180"/>
      </w:pPr>
    </w:lvl>
  </w:abstractNum>
  <w:abstractNum w:abstractNumId="5" w15:restartNumberingAfterBreak="0">
    <w:nsid w:val="00000007"/>
    <w:multiLevelType w:val="multilevel"/>
    <w:tmpl w:val="A1D26E36"/>
    <w:name w:val="WWNum7"/>
    <w:lvl w:ilvl="0">
      <w:start w:val="1"/>
      <w:numFmt w:val="decimal"/>
      <w:lvlText w:val="%1)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9" w:hanging="180"/>
      </w:pPr>
    </w:lvl>
  </w:abstractNum>
  <w:abstractNum w:abstractNumId="6" w15:restartNumberingAfterBreak="0">
    <w:nsid w:val="00000008"/>
    <w:multiLevelType w:val="multilevel"/>
    <w:tmpl w:val="00000008"/>
    <w:name w:val="WWNum8"/>
    <w:lvl w:ilvl="0">
      <w:start w:val="1"/>
      <w:numFmt w:val="lowerLetter"/>
      <w:lvlText w:val="%1)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189" w:hanging="180"/>
      </w:pPr>
    </w:lvl>
  </w:abstractNum>
  <w:abstractNum w:abstractNumId="7" w15:restartNumberingAfterBreak="0">
    <w:nsid w:val="00000009"/>
    <w:multiLevelType w:val="multilevel"/>
    <w:tmpl w:val="D0B65E06"/>
    <w:name w:val="WWNum9"/>
    <w:lvl w:ilvl="0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  <w:rPr>
        <w:rFonts w:hint="default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  <w:rPr>
        <w:rFonts w:hint="default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  <w:rPr>
        <w:rFonts w:hint="default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  <w:rPr>
        <w:rFonts w:hint="default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  <w:rPr>
        <w:rFonts w:hint="default"/>
      </w:rPr>
    </w:lvl>
  </w:abstractNum>
  <w:abstractNum w:abstractNumId="8" w15:restartNumberingAfterBreak="0">
    <w:nsid w:val="0000000A"/>
    <w:multiLevelType w:val="multilevel"/>
    <w:tmpl w:val="0000000A"/>
    <w:name w:val="WWNum1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B"/>
    <w:multiLevelType w:val="multilevel"/>
    <w:tmpl w:val="0000000B"/>
    <w:name w:val="WWNum11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  <w:rPr>
        <w:rFonts w:cs="Times New Roman"/>
        <w:sz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5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65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585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05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25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45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65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185" w:hanging="180"/>
      </w:pPr>
    </w:lvl>
  </w:abstractNum>
  <w:abstractNum w:abstractNumId="10" w15:restartNumberingAfterBreak="0">
    <w:nsid w:val="0000000C"/>
    <w:multiLevelType w:val="multilevel"/>
    <w:tmpl w:val="0000000C"/>
    <w:name w:val="WWNum12"/>
    <w:lvl w:ilvl="0">
      <w:start w:val="1"/>
      <w:numFmt w:val="bullet"/>
      <w:lvlText w:val=""/>
      <w:lvlJc w:val="left"/>
      <w:pPr>
        <w:tabs>
          <w:tab w:val="num" w:pos="0"/>
        </w:tabs>
        <w:ind w:left="1776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496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3216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936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656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376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6096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816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536" w:hanging="180"/>
      </w:pPr>
    </w:lvl>
  </w:abstractNum>
  <w:abstractNum w:abstractNumId="11" w15:restartNumberingAfterBreak="0">
    <w:nsid w:val="0000000D"/>
    <w:multiLevelType w:val="multilevel"/>
    <w:tmpl w:val="0000000D"/>
    <w:name w:val="WWNum13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2" w15:restartNumberingAfterBreak="0">
    <w:nsid w:val="0000000E"/>
    <w:multiLevelType w:val="multilevel"/>
    <w:tmpl w:val="B9D009D8"/>
    <w:name w:val="WWNum1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0000000F"/>
    <w:multiLevelType w:val="multilevel"/>
    <w:tmpl w:val="302EBA94"/>
    <w:name w:val="WWNum15"/>
    <w:lvl w:ilvl="0">
      <w:start w:val="1"/>
      <w:numFmt w:val="lowerLetter"/>
      <w:lvlText w:val="%1)"/>
      <w:lvlJc w:val="left"/>
      <w:pPr>
        <w:tabs>
          <w:tab w:val="num" w:pos="0"/>
        </w:tabs>
        <w:ind w:left="1080" w:hanging="360"/>
      </w:pPr>
      <w:rPr>
        <w:color w:val="000000"/>
        <w:kern w:val="1"/>
        <w:sz w:val="22"/>
        <w:szCs w:val="22"/>
        <w:lang w:eastAsia="ar-SA" w:bidi="ar-SA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4" w15:restartNumberingAfterBreak="0">
    <w:nsid w:val="00000010"/>
    <w:multiLevelType w:val="multilevel"/>
    <w:tmpl w:val="00000010"/>
    <w:name w:val="WWNum18"/>
    <w:lvl w:ilvl="0">
      <w:start w:val="1"/>
      <w:numFmt w:val="bullet"/>
      <w:lvlText w:val=""/>
      <w:lvlJc w:val="left"/>
      <w:pPr>
        <w:tabs>
          <w:tab w:val="num" w:pos="0"/>
        </w:tabs>
        <w:ind w:left="180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52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24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96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68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40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12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84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560" w:hanging="360"/>
      </w:pPr>
      <w:rPr>
        <w:rFonts w:ascii="Wingdings" w:hAnsi="Wingdings"/>
      </w:rPr>
    </w:lvl>
  </w:abstractNum>
  <w:abstractNum w:abstractNumId="15" w15:restartNumberingAfterBreak="0">
    <w:nsid w:val="00000011"/>
    <w:multiLevelType w:val="singleLevel"/>
    <w:tmpl w:val="00000011"/>
    <w:name w:val="WW8Num17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Cs/>
      </w:rPr>
    </w:lvl>
  </w:abstractNum>
  <w:abstractNum w:abstractNumId="16" w15:restartNumberingAfterBreak="0">
    <w:nsid w:val="00000012"/>
    <w:multiLevelType w:val="singleLevel"/>
    <w:tmpl w:val="4C22315C"/>
    <w:name w:val="WW8Num18"/>
    <w:lvl w:ilvl="0">
      <w:start w:val="1"/>
      <w:numFmt w:val="decimal"/>
      <w:lvlText w:val="%1)"/>
      <w:lvlJc w:val="left"/>
      <w:pPr>
        <w:tabs>
          <w:tab w:val="num" w:pos="708"/>
        </w:tabs>
        <w:ind w:left="1146" w:hanging="360"/>
      </w:pPr>
      <w:rPr>
        <w:rFonts w:ascii="Times New Roman" w:hAnsi="Times New Roman" w:cs="Times New Roman" w:hint="default"/>
      </w:rPr>
    </w:lvl>
  </w:abstractNum>
  <w:abstractNum w:abstractNumId="17" w15:restartNumberingAfterBreak="0">
    <w:nsid w:val="00000013"/>
    <w:multiLevelType w:val="singleLevel"/>
    <w:tmpl w:val="E7568860"/>
    <w:name w:val="WW8Num19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bCs/>
      </w:rPr>
    </w:lvl>
  </w:abstractNum>
  <w:abstractNum w:abstractNumId="18" w15:restartNumberingAfterBreak="0">
    <w:nsid w:val="00000014"/>
    <w:multiLevelType w:val="multilevel"/>
    <w:tmpl w:val="5B10E6A2"/>
    <w:name w:val="WW8Num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Cs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b w:val="0"/>
        <w:bCs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0000015"/>
    <w:multiLevelType w:val="singleLevel"/>
    <w:tmpl w:val="00000015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1070" w:hanging="360"/>
      </w:pPr>
      <w:rPr>
        <w:rFonts w:hint="default"/>
        <w:bCs/>
      </w:rPr>
    </w:lvl>
  </w:abstractNum>
  <w:abstractNum w:abstractNumId="20" w15:restartNumberingAfterBreak="0">
    <w:nsid w:val="0000001E"/>
    <w:multiLevelType w:val="multilevel"/>
    <w:tmpl w:val="0000001E"/>
    <w:name w:val="WWNum4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1" w15:restartNumberingAfterBreak="0">
    <w:nsid w:val="253D600F"/>
    <w:multiLevelType w:val="hybridMultilevel"/>
    <w:tmpl w:val="E3247F0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2" w15:restartNumberingAfterBreak="0">
    <w:nsid w:val="2E577519"/>
    <w:multiLevelType w:val="hybridMultilevel"/>
    <w:tmpl w:val="9FA4F594"/>
    <w:lvl w:ilvl="0" w:tplc="01B2436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FE51981"/>
    <w:multiLevelType w:val="hybridMultilevel"/>
    <w:tmpl w:val="45E6D828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4" w15:restartNumberingAfterBreak="0">
    <w:nsid w:val="36D1381C"/>
    <w:multiLevelType w:val="multilevel"/>
    <w:tmpl w:val="04B4C7FC"/>
    <w:name w:val="WWNum2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0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25" w15:restartNumberingAfterBreak="0">
    <w:nsid w:val="3B847375"/>
    <w:multiLevelType w:val="hybridMultilevel"/>
    <w:tmpl w:val="40DC9F1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C8A1942"/>
    <w:multiLevelType w:val="hybridMultilevel"/>
    <w:tmpl w:val="B94C1E90"/>
    <w:lvl w:ilvl="0" w:tplc="923C94F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B532A6"/>
    <w:multiLevelType w:val="multilevel"/>
    <w:tmpl w:val="AFE8E112"/>
    <w:name w:val="WWNum23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28" w15:restartNumberingAfterBreak="0">
    <w:nsid w:val="59BE2299"/>
    <w:multiLevelType w:val="multilevel"/>
    <w:tmpl w:val="7FDE0ED6"/>
    <w:name w:val="WWNum92"/>
    <w:lvl w:ilvl="0">
      <w:start w:val="1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  <w:rPr>
        <w:rFonts w:hint="default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  <w:rPr>
        <w:rFonts w:hint="default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  <w:rPr>
        <w:rFonts w:hint="default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  <w:rPr>
        <w:rFonts w:hint="default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  <w:rPr>
        <w:rFonts w:hint="default"/>
      </w:rPr>
    </w:lvl>
  </w:abstractNum>
  <w:abstractNum w:abstractNumId="29" w15:restartNumberingAfterBreak="0">
    <w:nsid w:val="5CE57C78"/>
    <w:multiLevelType w:val="hybridMultilevel"/>
    <w:tmpl w:val="362A7BF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D8D2374"/>
    <w:multiLevelType w:val="multilevel"/>
    <w:tmpl w:val="366AE7D4"/>
    <w:name w:val="WWNum2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1" w15:restartNumberingAfterBreak="0">
    <w:nsid w:val="61CA5C68"/>
    <w:multiLevelType w:val="hybridMultilevel"/>
    <w:tmpl w:val="1756C4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CA40E04"/>
    <w:multiLevelType w:val="hybridMultilevel"/>
    <w:tmpl w:val="9F1C6C0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280807"/>
    <w:multiLevelType w:val="multilevel"/>
    <w:tmpl w:val="614AA8EA"/>
    <w:name w:val="WWNum2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34" w15:restartNumberingAfterBreak="0">
    <w:nsid w:val="72921E16"/>
    <w:multiLevelType w:val="hybridMultilevel"/>
    <w:tmpl w:val="F1282BFA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num w:numId="1" w16cid:durableId="17701372">
    <w:abstractNumId w:val="29"/>
  </w:num>
  <w:num w:numId="2" w16cid:durableId="961695005">
    <w:abstractNumId w:val="31"/>
  </w:num>
  <w:num w:numId="3" w16cid:durableId="1707293687">
    <w:abstractNumId w:val="25"/>
  </w:num>
  <w:num w:numId="4" w16cid:durableId="1557352356">
    <w:abstractNumId w:val="22"/>
  </w:num>
  <w:num w:numId="5" w16cid:durableId="720861152">
    <w:abstractNumId w:val="21"/>
  </w:num>
  <w:num w:numId="6" w16cid:durableId="521015595">
    <w:abstractNumId w:val="26"/>
  </w:num>
  <w:num w:numId="7" w16cid:durableId="288828342">
    <w:abstractNumId w:val="23"/>
  </w:num>
  <w:num w:numId="8" w16cid:durableId="116263612">
    <w:abstractNumId w:val="32"/>
  </w:num>
  <w:num w:numId="9" w16cid:durableId="2108621786">
    <w:abstractNumId w:val="34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aseSignature" w:val="Znak teczki akt"/>
    <w:docVar w:name="CouncilSessionAgendaContent" w:val="treść porządku obrad"/>
    <w:docVar w:name="CouncilSessionAgendaDate" w:val="data sesji"/>
    <w:docVar w:name="CouncilSessionAgendaNumber" w:val="numer sesji"/>
    <w:docVar w:name="CouncilSessionAgendaTime" w:val="godz. sesji"/>
    <w:docVar w:name="CurrentInstitutionPlace" w:val="miejscowość"/>
    <w:docVar w:name="DocumentContentId" w:val="Identyfikator dokumentu"/>
    <w:docVar w:name="DocumentFooterAuthor" w:val="Sporządził(a): imię i nazwisko"/>
    <w:docVar w:name="DocumentId" w:val="43681165-c443-e911-8b5d-74867ae26072"/>
    <w:docVar w:name="DocumentInternalNumber" w:val="Numer wewnętrzny"/>
    <w:docVar w:name="DocumentNumber" w:val="Numer wewnętrzny"/>
    <w:docVar w:name="DocumentStatus" w:val=" "/>
    <w:docVar w:name="OfficialLetterApplicantsList" w:val="Lista wnioskodawców"/>
    <w:docVar w:name="OfficialLetterAttachmentsLabel" w:val="Spis załączników:"/>
    <w:docVar w:name="OfficialLetterAttachmentsList" w:val="Lista pojawi się w PDF"/>
    <w:docVar w:name="OfficialLetterDate" w:val="Miejscowość, dnia Data r."/>
    <w:docVar w:name="OfficialLetterReceiversAddActa" w:val="a/a"/>
    <w:docVar w:name="OfficialLetterReceiversCourtesyCopyLabel" w:val="Do wiadomości:"/>
    <w:docVar w:name="OfficialLetterReceiversCourtesyCopyList" w:val="Lista podmiotów do wiadomości"/>
    <w:docVar w:name="OfficialLetterReceiversLabel" w:val="Otrzymują:"/>
    <w:docVar w:name="OfficialLetterReceiversList" w:val="Lista podmiotów otrzymujących pismo"/>
    <w:docVar w:name="ReceiverAddressFirstLine" w:val="ul. Nazwa ulicy"/>
    <w:docVar w:name="ReceiverAddressSecLine" w:val="00-000 Miejscowość"/>
    <w:docVar w:name="ReceiverName" w:val="Imię Nazwisko / Nazwa"/>
  </w:docVars>
  <w:rsids>
    <w:rsidRoot w:val="00A73AAE"/>
    <w:rsid w:val="00005E4D"/>
    <w:rsid w:val="000252F1"/>
    <w:rsid w:val="00025707"/>
    <w:rsid w:val="00047EB4"/>
    <w:rsid w:val="00054ADF"/>
    <w:rsid w:val="000621A0"/>
    <w:rsid w:val="00065025"/>
    <w:rsid w:val="00076D57"/>
    <w:rsid w:val="000903E8"/>
    <w:rsid w:val="0009365A"/>
    <w:rsid w:val="0009551B"/>
    <w:rsid w:val="000F548F"/>
    <w:rsid w:val="00113E05"/>
    <w:rsid w:val="00121C0D"/>
    <w:rsid w:val="001245F7"/>
    <w:rsid w:val="00151874"/>
    <w:rsid w:val="001606D6"/>
    <w:rsid w:val="001608C9"/>
    <w:rsid w:val="001969EF"/>
    <w:rsid w:val="001A49BA"/>
    <w:rsid w:val="001B3D60"/>
    <w:rsid w:val="001C5DD8"/>
    <w:rsid w:val="001D241D"/>
    <w:rsid w:val="001D4828"/>
    <w:rsid w:val="001E4D69"/>
    <w:rsid w:val="00204A5D"/>
    <w:rsid w:val="002146F2"/>
    <w:rsid w:val="00226701"/>
    <w:rsid w:val="00234F32"/>
    <w:rsid w:val="0023668E"/>
    <w:rsid w:val="0024139A"/>
    <w:rsid w:val="002548A1"/>
    <w:rsid w:val="0026374A"/>
    <w:rsid w:val="0026713F"/>
    <w:rsid w:val="00283579"/>
    <w:rsid w:val="00283D13"/>
    <w:rsid w:val="002A6796"/>
    <w:rsid w:val="002B756D"/>
    <w:rsid w:val="002C35C7"/>
    <w:rsid w:val="002C5245"/>
    <w:rsid w:val="002F074C"/>
    <w:rsid w:val="002F6383"/>
    <w:rsid w:val="00310358"/>
    <w:rsid w:val="00320488"/>
    <w:rsid w:val="00321FD4"/>
    <w:rsid w:val="00324DD9"/>
    <w:rsid w:val="00360454"/>
    <w:rsid w:val="00373690"/>
    <w:rsid w:val="003A7965"/>
    <w:rsid w:val="003C45C6"/>
    <w:rsid w:val="003E239D"/>
    <w:rsid w:val="003E5860"/>
    <w:rsid w:val="003E6914"/>
    <w:rsid w:val="0040114A"/>
    <w:rsid w:val="0040243B"/>
    <w:rsid w:val="004122E7"/>
    <w:rsid w:val="0041326E"/>
    <w:rsid w:val="00442009"/>
    <w:rsid w:val="00444E2F"/>
    <w:rsid w:val="004512D0"/>
    <w:rsid w:val="00462470"/>
    <w:rsid w:val="004A15C7"/>
    <w:rsid w:val="004A5E05"/>
    <w:rsid w:val="004B72EF"/>
    <w:rsid w:val="004B7917"/>
    <w:rsid w:val="004C4524"/>
    <w:rsid w:val="004C53AE"/>
    <w:rsid w:val="004E2AB3"/>
    <w:rsid w:val="004F0C63"/>
    <w:rsid w:val="004F1942"/>
    <w:rsid w:val="00502167"/>
    <w:rsid w:val="00515F71"/>
    <w:rsid w:val="00522F87"/>
    <w:rsid w:val="00532712"/>
    <w:rsid w:val="005405F7"/>
    <w:rsid w:val="00554A26"/>
    <w:rsid w:val="005643BA"/>
    <w:rsid w:val="00587B9F"/>
    <w:rsid w:val="00594621"/>
    <w:rsid w:val="00595DC4"/>
    <w:rsid w:val="005A1291"/>
    <w:rsid w:val="005B2EF2"/>
    <w:rsid w:val="005D7C75"/>
    <w:rsid w:val="00622935"/>
    <w:rsid w:val="006232B6"/>
    <w:rsid w:val="0063524E"/>
    <w:rsid w:val="006623DB"/>
    <w:rsid w:val="00674135"/>
    <w:rsid w:val="00684870"/>
    <w:rsid w:val="006A0241"/>
    <w:rsid w:val="006B0F65"/>
    <w:rsid w:val="006B5E21"/>
    <w:rsid w:val="006B6E75"/>
    <w:rsid w:val="006D3FEB"/>
    <w:rsid w:val="006E65B2"/>
    <w:rsid w:val="0070194A"/>
    <w:rsid w:val="00702EBE"/>
    <w:rsid w:val="0070680B"/>
    <w:rsid w:val="00750FE9"/>
    <w:rsid w:val="00754394"/>
    <w:rsid w:val="00762D67"/>
    <w:rsid w:val="00780C3C"/>
    <w:rsid w:val="007A5AA5"/>
    <w:rsid w:val="007A7E15"/>
    <w:rsid w:val="007B021B"/>
    <w:rsid w:val="007B0712"/>
    <w:rsid w:val="007D3459"/>
    <w:rsid w:val="007F13D3"/>
    <w:rsid w:val="008001DF"/>
    <w:rsid w:val="008002F7"/>
    <w:rsid w:val="00805671"/>
    <w:rsid w:val="00805825"/>
    <w:rsid w:val="00816FB0"/>
    <w:rsid w:val="00845814"/>
    <w:rsid w:val="008602CF"/>
    <w:rsid w:val="00863748"/>
    <w:rsid w:val="00874D66"/>
    <w:rsid w:val="0088130E"/>
    <w:rsid w:val="00892BDD"/>
    <w:rsid w:val="008A4231"/>
    <w:rsid w:val="008C4071"/>
    <w:rsid w:val="008C539A"/>
    <w:rsid w:val="008C7E55"/>
    <w:rsid w:val="008D04CF"/>
    <w:rsid w:val="008D5432"/>
    <w:rsid w:val="008E3EF5"/>
    <w:rsid w:val="008F4433"/>
    <w:rsid w:val="00902CC7"/>
    <w:rsid w:val="009036CC"/>
    <w:rsid w:val="00906102"/>
    <w:rsid w:val="009575AE"/>
    <w:rsid w:val="00970D29"/>
    <w:rsid w:val="0097251B"/>
    <w:rsid w:val="00985F0D"/>
    <w:rsid w:val="009A1F30"/>
    <w:rsid w:val="009B40FE"/>
    <w:rsid w:val="009B69E6"/>
    <w:rsid w:val="009C2200"/>
    <w:rsid w:val="009D0EAE"/>
    <w:rsid w:val="00A046AE"/>
    <w:rsid w:val="00A135A3"/>
    <w:rsid w:val="00A257BD"/>
    <w:rsid w:val="00A62506"/>
    <w:rsid w:val="00A65BCE"/>
    <w:rsid w:val="00A73AAE"/>
    <w:rsid w:val="00A74D90"/>
    <w:rsid w:val="00A9285D"/>
    <w:rsid w:val="00AA0476"/>
    <w:rsid w:val="00AB712A"/>
    <w:rsid w:val="00AC4381"/>
    <w:rsid w:val="00AD0839"/>
    <w:rsid w:val="00AD3DE6"/>
    <w:rsid w:val="00AD79B2"/>
    <w:rsid w:val="00B01C03"/>
    <w:rsid w:val="00B01C42"/>
    <w:rsid w:val="00B07BEF"/>
    <w:rsid w:val="00B12F78"/>
    <w:rsid w:val="00B40329"/>
    <w:rsid w:val="00B50CE4"/>
    <w:rsid w:val="00B65A06"/>
    <w:rsid w:val="00B77E34"/>
    <w:rsid w:val="00B92CC5"/>
    <w:rsid w:val="00B93C0C"/>
    <w:rsid w:val="00BA583A"/>
    <w:rsid w:val="00BA752F"/>
    <w:rsid w:val="00BB5094"/>
    <w:rsid w:val="00BB6376"/>
    <w:rsid w:val="00C065BB"/>
    <w:rsid w:val="00C110C0"/>
    <w:rsid w:val="00C11CDF"/>
    <w:rsid w:val="00C30244"/>
    <w:rsid w:val="00C31167"/>
    <w:rsid w:val="00C311D0"/>
    <w:rsid w:val="00C52F14"/>
    <w:rsid w:val="00C62171"/>
    <w:rsid w:val="00C94988"/>
    <w:rsid w:val="00CD7888"/>
    <w:rsid w:val="00CD7EA1"/>
    <w:rsid w:val="00CF6996"/>
    <w:rsid w:val="00D137F9"/>
    <w:rsid w:val="00D15ABD"/>
    <w:rsid w:val="00D41353"/>
    <w:rsid w:val="00D63310"/>
    <w:rsid w:val="00D763AA"/>
    <w:rsid w:val="00DB402A"/>
    <w:rsid w:val="00DC6526"/>
    <w:rsid w:val="00E02B4D"/>
    <w:rsid w:val="00E1419F"/>
    <w:rsid w:val="00E3764A"/>
    <w:rsid w:val="00E418C2"/>
    <w:rsid w:val="00E5084C"/>
    <w:rsid w:val="00E725B8"/>
    <w:rsid w:val="00E8005B"/>
    <w:rsid w:val="00E86724"/>
    <w:rsid w:val="00EB260F"/>
    <w:rsid w:val="00EC2FA9"/>
    <w:rsid w:val="00EF0FC2"/>
    <w:rsid w:val="00EF2005"/>
    <w:rsid w:val="00F01183"/>
    <w:rsid w:val="00F21FC3"/>
    <w:rsid w:val="00F31A93"/>
    <w:rsid w:val="00F60E46"/>
    <w:rsid w:val="00F73E5D"/>
    <w:rsid w:val="00F81BD5"/>
    <w:rsid w:val="00FC429B"/>
    <w:rsid w:val="00FC6D86"/>
    <w:rsid w:val="00FD0783"/>
    <w:rsid w:val="00FD0A74"/>
    <w:rsid w:val="00FF3707"/>
    <w:rsid w:val="00FF66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68475F3"/>
  <w15:docId w15:val="{3FC314BB-73A6-4B5E-99D3-F3EDE6E91D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rsid w:val="00F21FC3"/>
    <w:rPr>
      <w:rFonts w:ascii="Arial" w:eastAsia="Arial" w:hAnsi="Arial" w:cs="Arial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ypdokumentu">
    <w:name w:val="Typ dokumentu"/>
    <w:rsid w:val="00C110C0"/>
    <w:pPr>
      <w:spacing w:before="280" w:line="240" w:lineRule="atLeast"/>
      <w:jc w:val="center"/>
    </w:pPr>
    <w:rPr>
      <w:rFonts w:ascii="Arial" w:eastAsia="Arial" w:hAnsi="Arial" w:cs="Arial"/>
      <w:b/>
    </w:rPr>
  </w:style>
  <w:style w:type="paragraph" w:customStyle="1" w:styleId="Organwydajcy">
    <w:name w:val="Organ wydający"/>
    <w:rsid w:val="00C110C0"/>
    <w:pPr>
      <w:spacing w:line="240" w:lineRule="atLeast"/>
      <w:jc w:val="center"/>
    </w:pPr>
    <w:rPr>
      <w:rFonts w:ascii="Arial" w:eastAsia="Arial" w:hAnsi="Arial" w:cs="Arial"/>
    </w:rPr>
  </w:style>
  <w:style w:type="paragraph" w:customStyle="1" w:styleId="Dataaktu">
    <w:name w:val="Data aktu"/>
    <w:rsid w:val="00C110C0"/>
    <w:pPr>
      <w:spacing w:before="280" w:after="280" w:line="240" w:lineRule="atLeast"/>
      <w:jc w:val="center"/>
    </w:pPr>
    <w:rPr>
      <w:rFonts w:ascii="Arial" w:eastAsia="Arial" w:hAnsi="Arial" w:cs="Arial"/>
    </w:rPr>
  </w:style>
  <w:style w:type="paragraph" w:customStyle="1" w:styleId="Datapisma">
    <w:name w:val="Data pisma"/>
    <w:rsid w:val="00C110C0"/>
    <w:pPr>
      <w:spacing w:after="280" w:line="240" w:lineRule="atLeast"/>
      <w:jc w:val="right"/>
    </w:pPr>
    <w:rPr>
      <w:rFonts w:ascii="Arial" w:eastAsia="Arial" w:hAnsi="Arial" w:cs="Arial"/>
    </w:rPr>
  </w:style>
  <w:style w:type="paragraph" w:customStyle="1" w:styleId="Znakteczki">
    <w:name w:val="Znak teczki"/>
    <w:rsid w:val="00C110C0"/>
    <w:pPr>
      <w:spacing w:after="280" w:line="240" w:lineRule="atLeast"/>
      <w:ind w:left="1077"/>
    </w:pPr>
    <w:rPr>
      <w:rFonts w:ascii="Arial" w:eastAsia="Arial" w:hAnsi="Arial" w:cs="Arial"/>
    </w:rPr>
  </w:style>
  <w:style w:type="paragraph" w:customStyle="1" w:styleId="Adresat">
    <w:name w:val="Adresat"/>
    <w:rsid w:val="00C110C0"/>
    <w:pPr>
      <w:spacing w:after="40" w:line="240" w:lineRule="atLeast"/>
      <w:ind w:left="5669"/>
    </w:pPr>
    <w:rPr>
      <w:rFonts w:ascii="Arial" w:eastAsia="Arial" w:hAnsi="Arial" w:cs="Arial"/>
      <w:b/>
      <w:sz w:val="24"/>
    </w:rPr>
  </w:style>
  <w:style w:type="paragraph" w:customStyle="1" w:styleId="Odbiorcynaglowek">
    <w:name w:val="Odbiorcy naglowek"/>
    <w:rsid w:val="00C110C0"/>
    <w:pPr>
      <w:spacing w:before="140" w:after="140" w:line="240" w:lineRule="atLeast"/>
    </w:pPr>
    <w:rPr>
      <w:rFonts w:ascii="Arial" w:eastAsia="Arial" w:hAnsi="Arial" w:cs="Arial"/>
      <w:b/>
    </w:rPr>
  </w:style>
  <w:style w:type="paragraph" w:customStyle="1" w:styleId="Odbiorcy">
    <w:name w:val="Odbiorcy"/>
    <w:rsid w:val="00C110C0"/>
    <w:pPr>
      <w:spacing w:line="240" w:lineRule="atLeast"/>
      <w:ind w:left="283"/>
    </w:pPr>
    <w:rPr>
      <w:rFonts w:ascii="Arial" w:eastAsia="Arial" w:hAnsi="Arial" w:cs="Arial"/>
    </w:rPr>
  </w:style>
  <w:style w:type="paragraph" w:customStyle="1" w:styleId="Tytu1">
    <w:name w:val="Tytuł1"/>
    <w:rsid w:val="00C110C0"/>
    <w:pPr>
      <w:spacing w:after="280" w:line="240" w:lineRule="atLeast"/>
      <w:jc w:val="center"/>
    </w:pPr>
    <w:rPr>
      <w:rFonts w:ascii="Arial" w:eastAsia="Arial" w:hAnsi="Arial" w:cs="Arial"/>
      <w:b/>
    </w:rPr>
  </w:style>
  <w:style w:type="paragraph" w:customStyle="1" w:styleId="Tytudokumentu">
    <w:name w:val="Tytuł dokumentu"/>
    <w:rsid w:val="00C110C0"/>
    <w:pPr>
      <w:spacing w:after="280" w:line="240" w:lineRule="atLeast"/>
      <w:jc w:val="center"/>
    </w:pPr>
    <w:rPr>
      <w:rFonts w:ascii="Arial" w:eastAsia="Arial" w:hAnsi="Arial" w:cs="Arial"/>
      <w:b/>
    </w:rPr>
  </w:style>
  <w:style w:type="paragraph" w:customStyle="1" w:styleId="PodstawaPrawna">
    <w:name w:val="Podstawa Prawna"/>
    <w:rsid w:val="00C110C0"/>
    <w:pPr>
      <w:spacing w:before="120" w:after="120" w:line="240" w:lineRule="atLeast"/>
      <w:ind w:firstLine="227"/>
      <w:jc w:val="both"/>
    </w:pPr>
    <w:rPr>
      <w:rFonts w:ascii="Arial" w:eastAsia="Arial" w:hAnsi="Arial" w:cs="Arial"/>
    </w:rPr>
  </w:style>
  <w:style w:type="paragraph" w:customStyle="1" w:styleId="Numerdokumentu">
    <w:name w:val="Numer dokumentu"/>
    <w:rsid w:val="00C110C0"/>
    <w:pPr>
      <w:spacing w:before="120" w:after="120" w:line="240" w:lineRule="atLeast"/>
      <w:ind w:left="2268"/>
    </w:pPr>
    <w:rPr>
      <w:rFonts w:ascii="Arial" w:eastAsia="Arial" w:hAnsi="Arial" w:cs="Arial"/>
    </w:rPr>
  </w:style>
  <w:style w:type="paragraph" w:customStyle="1" w:styleId="Rozdzia">
    <w:name w:val="Rozdział"/>
    <w:rsid w:val="00C110C0"/>
    <w:pPr>
      <w:keepNext/>
      <w:spacing w:line="300" w:lineRule="auto"/>
      <w:jc w:val="center"/>
    </w:pPr>
    <w:rPr>
      <w:rFonts w:ascii="Arial" w:eastAsia="Arial" w:hAnsi="Arial" w:cs="Arial"/>
      <w:b/>
    </w:rPr>
  </w:style>
  <w:style w:type="paragraph" w:customStyle="1" w:styleId="Artyku">
    <w:name w:val="Artykuł"/>
    <w:rsid w:val="00C110C0"/>
    <w:pPr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Paragraf">
    <w:name w:val="Paragraf"/>
    <w:qFormat/>
    <w:rsid w:val="00C110C0"/>
    <w:pPr>
      <w:keepNext/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Paragrafcentrowany">
    <w:name w:val="Paragraf centrowany"/>
    <w:rsid w:val="00C110C0"/>
    <w:pPr>
      <w:spacing w:before="120" w:after="120" w:line="240" w:lineRule="atLeast"/>
      <w:jc w:val="center"/>
    </w:pPr>
    <w:rPr>
      <w:rFonts w:ascii="Arial" w:eastAsia="Arial" w:hAnsi="Arial" w:cs="Arial"/>
      <w:b/>
    </w:rPr>
  </w:style>
  <w:style w:type="paragraph" w:customStyle="1" w:styleId="Treparagrafucentrowanego">
    <w:name w:val="Treść paragrafu centrowanego"/>
    <w:rsid w:val="00C110C0"/>
    <w:pPr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Ustp">
    <w:name w:val="Ustęp"/>
    <w:qFormat/>
    <w:rsid w:val="00C110C0"/>
    <w:pPr>
      <w:spacing w:before="120" w:after="120" w:line="240" w:lineRule="atLeast"/>
      <w:ind w:left="907" w:firstLine="567"/>
      <w:jc w:val="both"/>
    </w:pPr>
    <w:rPr>
      <w:rFonts w:ascii="Arial" w:eastAsia="Arial" w:hAnsi="Arial" w:cs="Arial"/>
    </w:rPr>
  </w:style>
  <w:style w:type="paragraph" w:customStyle="1" w:styleId="Ustp2">
    <w:name w:val="Ustęp2"/>
    <w:rsid w:val="00C110C0"/>
    <w:pPr>
      <w:spacing w:before="120" w:after="120" w:line="240" w:lineRule="atLeast"/>
      <w:ind w:left="907" w:firstLine="567"/>
      <w:jc w:val="both"/>
    </w:pPr>
    <w:rPr>
      <w:rFonts w:ascii="Arial" w:eastAsia="Arial" w:hAnsi="Arial" w:cs="Arial"/>
    </w:rPr>
  </w:style>
  <w:style w:type="paragraph" w:customStyle="1" w:styleId="Punkt">
    <w:name w:val="Punkt"/>
    <w:qFormat/>
    <w:rsid w:val="00C110C0"/>
    <w:pPr>
      <w:spacing w:before="120" w:after="120" w:line="240" w:lineRule="atLeast"/>
      <w:ind w:left="1134" w:firstLine="794"/>
      <w:jc w:val="both"/>
    </w:pPr>
    <w:rPr>
      <w:rFonts w:ascii="Arial" w:eastAsia="Arial" w:hAnsi="Arial" w:cs="Arial"/>
    </w:rPr>
  </w:style>
  <w:style w:type="paragraph" w:customStyle="1" w:styleId="Litera">
    <w:name w:val="Litera"/>
    <w:qFormat/>
    <w:rsid w:val="00C110C0"/>
    <w:pPr>
      <w:spacing w:before="120" w:after="120" w:line="240" w:lineRule="atLeast"/>
      <w:ind w:left="1361" w:firstLine="1020"/>
      <w:jc w:val="both"/>
    </w:pPr>
    <w:rPr>
      <w:rFonts w:ascii="Arial" w:eastAsia="Arial" w:hAnsi="Arial" w:cs="Arial"/>
    </w:rPr>
  </w:style>
  <w:style w:type="paragraph" w:customStyle="1" w:styleId="Tiret">
    <w:name w:val="Tiret"/>
    <w:qFormat/>
    <w:rsid w:val="00C110C0"/>
    <w:pPr>
      <w:spacing w:before="120" w:after="120" w:line="240" w:lineRule="atLeast"/>
      <w:ind w:left="1701" w:firstLine="1361"/>
      <w:jc w:val="both"/>
    </w:pPr>
    <w:rPr>
      <w:rFonts w:ascii="Arial" w:eastAsia="Arial" w:hAnsi="Arial" w:cs="Arial"/>
    </w:rPr>
  </w:style>
  <w:style w:type="paragraph" w:customStyle="1" w:styleId="WielkaLitera">
    <w:name w:val="Wielka Litera"/>
    <w:rsid w:val="00C110C0"/>
    <w:pPr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CyfraRzymska">
    <w:name w:val="Cyfra Rzymska"/>
    <w:rsid w:val="00C110C0"/>
    <w:pPr>
      <w:spacing w:before="120" w:after="120" w:line="240" w:lineRule="atLeast"/>
      <w:ind w:firstLine="340"/>
      <w:jc w:val="both"/>
    </w:pPr>
    <w:rPr>
      <w:rFonts w:ascii="Arial" w:eastAsia="Arial" w:hAnsi="Arial" w:cs="Arial"/>
    </w:rPr>
  </w:style>
  <w:style w:type="paragraph" w:customStyle="1" w:styleId="Nagwekzacznika">
    <w:name w:val="Nagłówek załącznika"/>
    <w:rsid w:val="00C110C0"/>
    <w:pPr>
      <w:spacing w:line="240" w:lineRule="atLeast"/>
      <w:ind w:left="4535"/>
    </w:pPr>
    <w:rPr>
      <w:rFonts w:ascii="Arial" w:eastAsia="Arial" w:hAnsi="Arial" w:cs="Arial"/>
    </w:rPr>
  </w:style>
  <w:style w:type="paragraph" w:customStyle="1" w:styleId="Akapit">
    <w:name w:val="Akapit"/>
    <w:qFormat/>
    <w:rsid w:val="00C110C0"/>
    <w:pPr>
      <w:spacing w:before="120" w:after="120" w:line="240" w:lineRule="atLeast"/>
      <w:ind w:firstLine="227"/>
    </w:pPr>
    <w:rPr>
      <w:rFonts w:ascii="Arial" w:eastAsia="Arial" w:hAnsi="Arial" w:cs="Arial"/>
    </w:rPr>
  </w:style>
  <w:style w:type="paragraph" w:customStyle="1" w:styleId="Uzasadnienie">
    <w:name w:val="Uzasadnienie"/>
    <w:rsid w:val="00C110C0"/>
    <w:pPr>
      <w:spacing w:before="400" w:line="240" w:lineRule="atLeast"/>
      <w:jc w:val="center"/>
    </w:pPr>
    <w:rPr>
      <w:rFonts w:ascii="Arial" w:eastAsia="Arial" w:hAnsi="Arial" w:cs="Arial"/>
      <w:b/>
    </w:rPr>
  </w:style>
  <w:style w:type="paragraph" w:customStyle="1" w:styleId="Pouczenie">
    <w:name w:val="Pouczenie"/>
    <w:rsid w:val="00C110C0"/>
    <w:pPr>
      <w:spacing w:before="400" w:line="240" w:lineRule="atLeast"/>
      <w:jc w:val="center"/>
    </w:pPr>
    <w:rPr>
      <w:rFonts w:ascii="Arial" w:eastAsia="Arial" w:hAnsi="Arial" w:cs="Arial"/>
      <w:b/>
    </w:rPr>
  </w:style>
  <w:style w:type="paragraph" w:customStyle="1" w:styleId="Postanowienie">
    <w:name w:val="Postanowienie"/>
    <w:rsid w:val="00C110C0"/>
    <w:pPr>
      <w:spacing w:before="400" w:line="240" w:lineRule="atLeast"/>
      <w:jc w:val="center"/>
    </w:pPr>
    <w:rPr>
      <w:rFonts w:ascii="Arial" w:eastAsia="Arial" w:hAnsi="Arial" w:cs="Arial"/>
      <w:b/>
    </w:rPr>
  </w:style>
  <w:style w:type="paragraph" w:customStyle="1" w:styleId="Orzeczenie">
    <w:name w:val="Orzeczenie"/>
    <w:rsid w:val="00C110C0"/>
    <w:pPr>
      <w:spacing w:before="400" w:line="240" w:lineRule="atLeast"/>
      <w:jc w:val="center"/>
    </w:pPr>
    <w:rPr>
      <w:rFonts w:ascii="Arial" w:eastAsia="Arial" w:hAnsi="Arial" w:cs="Arial"/>
      <w:b/>
    </w:rPr>
  </w:style>
  <w:style w:type="paragraph" w:styleId="Nagwek">
    <w:name w:val="header"/>
    <w:basedOn w:val="Normalny"/>
    <w:link w:val="NagwekZnak"/>
    <w:unhideWhenUsed/>
    <w:rsid w:val="00A73AA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A73AAE"/>
    <w:rPr>
      <w:rFonts w:ascii="Arial" w:eastAsia="Arial" w:hAnsi="Arial" w:cs="Arial"/>
      <w:szCs w:val="24"/>
    </w:rPr>
  </w:style>
  <w:style w:type="paragraph" w:styleId="Stopka">
    <w:name w:val="footer"/>
    <w:basedOn w:val="Normalny"/>
    <w:link w:val="StopkaZnak"/>
    <w:unhideWhenUsed/>
    <w:rsid w:val="00A73AA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A73AAE"/>
    <w:rPr>
      <w:rFonts w:ascii="Arial" w:eastAsia="Arial" w:hAnsi="Arial" w:cs="Arial"/>
      <w:szCs w:val="24"/>
    </w:rPr>
  </w:style>
  <w:style w:type="table" w:styleId="Tabela-Siatka">
    <w:name w:val="Table Grid"/>
    <w:basedOn w:val="Standardowy"/>
    <w:rsid w:val="00A73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A73AAE"/>
    <w:rPr>
      <w:color w:val="808080"/>
    </w:rPr>
  </w:style>
  <w:style w:type="paragraph" w:styleId="Tekstdymka">
    <w:name w:val="Balloon Text"/>
    <w:basedOn w:val="Normalny"/>
    <w:link w:val="TekstdymkaZnak"/>
    <w:rsid w:val="00F73E5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F73E5D"/>
    <w:rPr>
      <w:rFonts w:ascii="Tahoma" w:eastAsia="Arial" w:hAnsi="Tahoma" w:cs="Tahoma"/>
      <w:sz w:val="16"/>
      <w:szCs w:val="16"/>
    </w:rPr>
  </w:style>
  <w:style w:type="paragraph" w:customStyle="1" w:styleId="Akapitzlist1">
    <w:name w:val="Akapit z listą1"/>
    <w:basedOn w:val="Normalny"/>
    <w:rsid w:val="006D3FEB"/>
    <w:pPr>
      <w:suppressAutoHyphens/>
      <w:spacing w:after="200" w:line="276" w:lineRule="auto"/>
      <w:ind w:left="720"/>
    </w:pPr>
    <w:rPr>
      <w:rFonts w:ascii="Calibri" w:eastAsia="Calibri" w:hAnsi="Calibri" w:cs="Times New Roman"/>
      <w:sz w:val="22"/>
      <w:szCs w:val="22"/>
      <w:lang w:eastAsia="ar-SA"/>
    </w:rPr>
  </w:style>
  <w:style w:type="paragraph" w:styleId="Akapitzlist">
    <w:name w:val="List Paragraph"/>
    <w:basedOn w:val="Normalny"/>
    <w:uiPriority w:val="34"/>
    <w:qFormat/>
    <w:rsid w:val="006D3FEB"/>
    <w:pPr>
      <w:ind w:left="720"/>
      <w:contextualSpacing/>
    </w:pPr>
  </w:style>
  <w:style w:type="paragraph" w:customStyle="1" w:styleId="Tekstpodstawowy21">
    <w:name w:val="Tekst podstawowy 21"/>
    <w:basedOn w:val="Normalny"/>
    <w:rsid w:val="00985F0D"/>
    <w:pPr>
      <w:suppressAutoHyphens/>
      <w:jc w:val="both"/>
    </w:pPr>
    <w:rPr>
      <w:rFonts w:ascii="Times New Roman" w:eastAsia="Times New Roman" w:hAnsi="Times New Roman" w:cs="Times New Roman"/>
      <w:sz w:val="24"/>
      <w:lang w:eastAsia="ar-SA"/>
    </w:rPr>
  </w:style>
  <w:style w:type="character" w:styleId="Hipercze">
    <w:name w:val="Hyperlink"/>
    <w:basedOn w:val="Domylnaczcionkaakapitu"/>
    <w:uiPriority w:val="99"/>
    <w:semiHidden/>
    <w:unhideWhenUsed/>
    <w:rsid w:val="008602CF"/>
    <w:rPr>
      <w:color w:val="0000FF"/>
      <w:u w:val="single"/>
    </w:rPr>
  </w:style>
  <w:style w:type="table" w:customStyle="1" w:styleId="Tabela-Siatka1">
    <w:name w:val="Tabela - Siatka1"/>
    <w:basedOn w:val="Standardowy"/>
    <w:next w:val="Tabela-Siatka"/>
    <w:uiPriority w:val="59"/>
    <w:rsid w:val="0070680B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86374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91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4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96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6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9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DocumentMetadata xmlns="http://schemas.microsoft.com/vsto/kwantum" Id="00000000-0000-0000-0000-000000000000" DocumentType="OfficialLetter" IsTemplate="false">
  <OfficialLetterTypeId>00000000-0000-0000-0000-000000000004</OfficialLetterTypeId>
</DocumentMeta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28EF45-A0AC-4002-A98A-F7C7BF1F34FC}">
  <ds:schemaRefs>
    <ds:schemaRef ds:uri="http://schemas.microsoft.com/vsto/kwantum"/>
  </ds:schemaRefs>
</ds:datastoreItem>
</file>

<file path=customXml/itemProps2.xml><?xml version="1.0" encoding="utf-8"?>
<ds:datastoreItem xmlns:ds="http://schemas.openxmlformats.org/officeDocument/2006/customXml" ds:itemID="{9716FC30-BE4B-4A83-AF6A-5203A60BBE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113</Words>
  <Characters>679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Jolanta Becker</dc:creator>
  <cp:lastModifiedBy>Arleta Matusik</cp:lastModifiedBy>
  <cp:revision>2</cp:revision>
  <cp:lastPrinted>2026-05-08T06:19:00Z</cp:lastPrinted>
  <dcterms:created xsi:type="dcterms:W3CDTF">2026-05-08T06:36:00Z</dcterms:created>
  <dcterms:modified xsi:type="dcterms:W3CDTF">2026-05-08T06:36:00Z</dcterms:modified>
</cp:coreProperties>
</file>